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F955A" w14:textId="77777777" w:rsidR="009D6ABC" w:rsidRPr="00BC70E9" w:rsidRDefault="00BC70E9" w:rsidP="00BC70E9">
      <w:pPr>
        <w:spacing w:before="39"/>
        <w:jc w:val="center"/>
        <w:rPr>
          <w:rFonts w:asciiTheme="majorHAnsi" w:hAnsiTheme="majorHAnsi"/>
          <w:sz w:val="28"/>
          <w:szCs w:val="28"/>
        </w:rPr>
      </w:pPr>
      <w:r w:rsidRPr="00BC70E9">
        <w:rPr>
          <w:rFonts w:asciiTheme="majorHAnsi" w:hAnsiTheme="majorHAnsi"/>
          <w:b/>
          <w:spacing w:val="1"/>
          <w:sz w:val="28"/>
          <w:szCs w:val="28"/>
        </w:rPr>
        <w:t>RÉSUM</w:t>
      </w:r>
      <w:r w:rsidRPr="00BC70E9">
        <w:rPr>
          <w:rFonts w:asciiTheme="majorHAnsi" w:hAnsiTheme="majorHAnsi"/>
          <w:b/>
          <w:sz w:val="28"/>
          <w:szCs w:val="28"/>
        </w:rPr>
        <w:t>É</w:t>
      </w:r>
      <w:r w:rsidRPr="00BC70E9">
        <w:rPr>
          <w:rFonts w:asciiTheme="majorHAnsi" w:hAnsiTheme="majorHAnsi"/>
          <w:b/>
          <w:spacing w:val="-22"/>
          <w:sz w:val="28"/>
          <w:szCs w:val="28"/>
        </w:rPr>
        <w:t xml:space="preserve"> </w:t>
      </w:r>
      <w:r w:rsidRPr="00BC70E9">
        <w:rPr>
          <w:rFonts w:asciiTheme="majorHAnsi" w:hAnsiTheme="majorHAnsi"/>
          <w:b/>
          <w:spacing w:val="1"/>
          <w:sz w:val="28"/>
          <w:szCs w:val="28"/>
        </w:rPr>
        <w:t>TE</w:t>
      </w:r>
      <w:r w:rsidRPr="00BC70E9">
        <w:rPr>
          <w:rFonts w:asciiTheme="majorHAnsi" w:hAnsiTheme="majorHAnsi"/>
          <w:b/>
          <w:spacing w:val="2"/>
          <w:sz w:val="28"/>
          <w:szCs w:val="28"/>
        </w:rPr>
        <w:t>M</w:t>
      </w:r>
      <w:r w:rsidRPr="00BC70E9">
        <w:rPr>
          <w:rFonts w:asciiTheme="majorHAnsi" w:hAnsiTheme="majorHAnsi"/>
          <w:b/>
          <w:spacing w:val="1"/>
          <w:sz w:val="28"/>
          <w:szCs w:val="28"/>
        </w:rPr>
        <w:t>PLATES</w:t>
      </w:r>
    </w:p>
    <w:p w14:paraId="580186BE" w14:textId="77777777" w:rsidR="009D6ABC" w:rsidRPr="00BC70E9" w:rsidRDefault="009D6ABC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D9B1A30" w14:textId="77777777" w:rsidR="009D6ABC" w:rsidRPr="00BC70E9" w:rsidRDefault="00BC70E9">
      <w:pPr>
        <w:ind w:left="100" w:right="235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The following examples are provided to help you create your first résumé. There are six templates:</w:t>
      </w:r>
    </w:p>
    <w:p w14:paraId="5248843E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b/>
          <w:bCs/>
          <w:sz w:val="22"/>
          <w:szCs w:val="22"/>
        </w:rPr>
      </w:pPr>
      <w:r w:rsidRPr="00BC70E9">
        <w:rPr>
          <w:rFonts w:asciiTheme="majorHAnsi" w:hAnsiTheme="majorHAnsi"/>
          <w:b/>
          <w:bCs/>
          <w:sz w:val="22"/>
          <w:szCs w:val="22"/>
        </w:rPr>
        <w:t>1) actor</w:t>
      </w:r>
    </w:p>
    <w:p w14:paraId="43063270" w14:textId="77777777" w:rsidR="009D6ABC" w:rsidRPr="00BC70E9" w:rsidRDefault="00BC70E9">
      <w:pPr>
        <w:spacing w:before="2"/>
        <w:ind w:left="660"/>
        <w:rPr>
          <w:rFonts w:asciiTheme="majorHAnsi" w:hAnsiTheme="majorHAnsi"/>
          <w:b/>
          <w:bCs/>
          <w:sz w:val="22"/>
          <w:szCs w:val="22"/>
        </w:rPr>
      </w:pPr>
      <w:r w:rsidRPr="00BC70E9">
        <w:rPr>
          <w:rFonts w:asciiTheme="majorHAnsi" w:hAnsiTheme="majorHAnsi"/>
          <w:b/>
          <w:bCs/>
          <w:sz w:val="22"/>
          <w:szCs w:val="22"/>
        </w:rPr>
        <w:t>2) designer/technician</w:t>
      </w:r>
    </w:p>
    <w:p w14:paraId="5FC9CC73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b/>
          <w:bCs/>
          <w:sz w:val="22"/>
          <w:szCs w:val="22"/>
        </w:rPr>
      </w:pPr>
      <w:r w:rsidRPr="00BC70E9">
        <w:rPr>
          <w:rFonts w:asciiTheme="majorHAnsi" w:hAnsiTheme="majorHAnsi"/>
          <w:b/>
          <w:bCs/>
          <w:sz w:val="22"/>
          <w:szCs w:val="22"/>
        </w:rPr>
        <w:t>3) stage manager</w:t>
      </w:r>
    </w:p>
    <w:p w14:paraId="5BB548D8" w14:textId="77777777" w:rsidR="009D6ABC" w:rsidRPr="00BC70E9" w:rsidRDefault="00BC70E9">
      <w:pPr>
        <w:spacing w:before="2"/>
        <w:ind w:left="660"/>
        <w:rPr>
          <w:rFonts w:asciiTheme="majorHAnsi" w:hAnsiTheme="majorHAnsi"/>
          <w:b/>
          <w:bCs/>
          <w:sz w:val="22"/>
          <w:szCs w:val="22"/>
        </w:rPr>
      </w:pPr>
      <w:r w:rsidRPr="00BC70E9">
        <w:rPr>
          <w:rFonts w:asciiTheme="majorHAnsi" w:hAnsiTheme="majorHAnsi"/>
          <w:b/>
          <w:bCs/>
          <w:sz w:val="22"/>
          <w:szCs w:val="22"/>
        </w:rPr>
        <w:t>4) director</w:t>
      </w:r>
    </w:p>
    <w:p w14:paraId="54B863FA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b/>
          <w:bCs/>
          <w:sz w:val="22"/>
          <w:szCs w:val="22"/>
        </w:rPr>
      </w:pPr>
      <w:r w:rsidRPr="00BC70E9">
        <w:rPr>
          <w:rFonts w:asciiTheme="majorHAnsi" w:hAnsiTheme="majorHAnsi"/>
          <w:b/>
          <w:bCs/>
          <w:sz w:val="22"/>
          <w:szCs w:val="22"/>
        </w:rPr>
        <w:t>5) playwright</w:t>
      </w:r>
    </w:p>
    <w:p w14:paraId="40E06209" w14:textId="77777777" w:rsidR="009D6ABC" w:rsidRPr="00BC70E9" w:rsidRDefault="00BC70E9">
      <w:pPr>
        <w:spacing w:before="7" w:line="260" w:lineRule="exact"/>
        <w:ind w:left="100" w:right="267" w:firstLine="560"/>
        <w:rPr>
          <w:rFonts w:asciiTheme="majorHAnsi" w:hAnsiTheme="majorHAnsi"/>
          <w:b/>
          <w:bCs/>
          <w:sz w:val="22"/>
          <w:szCs w:val="22"/>
        </w:rPr>
      </w:pPr>
      <w:r w:rsidRPr="00BC70E9">
        <w:rPr>
          <w:rFonts w:asciiTheme="majorHAnsi" w:hAnsiTheme="majorHAnsi"/>
          <w:b/>
          <w:bCs/>
          <w:sz w:val="22"/>
          <w:szCs w:val="22"/>
        </w:rPr>
        <w:t xml:space="preserve">6) first-time résumé for someone just out of high </w:t>
      </w:r>
      <w:r w:rsidRPr="00BC70E9">
        <w:rPr>
          <w:rFonts w:asciiTheme="majorHAnsi" w:hAnsiTheme="majorHAnsi"/>
          <w:b/>
          <w:bCs/>
          <w:sz w:val="22"/>
          <w:szCs w:val="22"/>
        </w:rPr>
        <w:t>school, combined with a general theatre résumé covering multiple areas of experience</w:t>
      </w:r>
    </w:p>
    <w:p w14:paraId="7B1DC28A" w14:textId="77777777" w:rsidR="009D6ABC" w:rsidRPr="00BC70E9" w:rsidRDefault="009D6ABC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3FBD2F14" w14:textId="77777777" w:rsidR="009D6ABC" w:rsidRPr="00BC70E9" w:rsidRDefault="00BC70E9">
      <w:pPr>
        <w:ind w:left="100" w:right="447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Length: An actor’s résumé should be a single page in length. When attached to a headshot, it should be trimmed to 8” x 10”. Résumés for other areas do not need to be limi</w:t>
      </w:r>
      <w:r w:rsidRPr="00BC70E9">
        <w:rPr>
          <w:rFonts w:asciiTheme="majorHAnsi" w:hAnsiTheme="majorHAnsi"/>
          <w:sz w:val="22"/>
          <w:szCs w:val="22"/>
        </w:rPr>
        <w:t>ted to one page.</w:t>
      </w:r>
    </w:p>
    <w:p w14:paraId="57C3F159" w14:textId="77777777" w:rsidR="009D6ABC" w:rsidRPr="00BC70E9" w:rsidRDefault="009D6ABC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30ED06E" w14:textId="77777777" w:rsidR="009D6ABC" w:rsidRPr="00BC70E9" w:rsidRDefault="00BC70E9">
      <w:pPr>
        <w:ind w:left="100" w:right="175"/>
        <w:jc w:val="both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There are many possible variations in style and format, and each template has a slightly different approach. </w:t>
      </w:r>
      <w:r w:rsidRPr="00BC70E9">
        <w:rPr>
          <w:rFonts w:asciiTheme="majorHAnsi" w:hAnsiTheme="majorHAnsi"/>
          <w:sz w:val="22"/>
          <w:szCs w:val="22"/>
          <w:u w:val="single" w:color="000000"/>
        </w:rPr>
        <w:t>Look over all of the samples for formatting ideas</w:t>
      </w:r>
      <w:r w:rsidRPr="00BC70E9">
        <w:rPr>
          <w:rFonts w:asciiTheme="majorHAnsi" w:hAnsiTheme="majorHAnsi"/>
          <w:sz w:val="22"/>
          <w:szCs w:val="22"/>
        </w:rPr>
        <w:t>, even those that do not apply to your specific area of interest. You are also e</w:t>
      </w:r>
      <w:r w:rsidRPr="00BC70E9">
        <w:rPr>
          <w:rFonts w:asciiTheme="majorHAnsi" w:hAnsiTheme="majorHAnsi"/>
          <w:sz w:val="22"/>
          <w:szCs w:val="22"/>
        </w:rPr>
        <w:t>ncouraged to contact faculty for advice and feedback on your drafts.</w:t>
      </w:r>
    </w:p>
    <w:p w14:paraId="3A5ED16C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294DE52" w14:textId="77777777" w:rsidR="009D6ABC" w:rsidRPr="00BC70E9" w:rsidRDefault="00BC70E9">
      <w:pPr>
        <w:ind w:left="100" w:right="442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Please note, résumés for graduate schools in theatre, professional theatres, and theatre internships are different from your typical business résumés. The sample résumés provided by the </w:t>
      </w:r>
      <w:r w:rsidRPr="00BC70E9">
        <w:rPr>
          <w:rFonts w:asciiTheme="majorHAnsi" w:hAnsiTheme="majorHAnsi"/>
          <w:sz w:val="22"/>
          <w:szCs w:val="22"/>
        </w:rPr>
        <w:t>Center for Community Engagement and Career Education</w:t>
      </w:r>
    </w:p>
    <w:p w14:paraId="0421D193" w14:textId="77777777" w:rsidR="009D6ABC" w:rsidRPr="00BC70E9" w:rsidRDefault="00BC70E9">
      <w:pPr>
        <w:spacing w:before="2"/>
        <w:ind w:left="100" w:right="153"/>
        <w:rPr>
          <w:rFonts w:asciiTheme="majorHAnsi" w:hAnsiTheme="majorHAnsi"/>
          <w:sz w:val="22"/>
          <w:szCs w:val="22"/>
        </w:rPr>
        <w:sectPr w:rsidR="009D6ABC" w:rsidRPr="00BC70E9">
          <w:pgSz w:w="12240" w:h="15840"/>
          <w:pgMar w:top="1400" w:right="1720" w:bottom="280" w:left="1700" w:header="720" w:footer="720" w:gutter="0"/>
          <w:cols w:space="720"/>
        </w:sectPr>
      </w:pPr>
      <w:r w:rsidRPr="00BC70E9">
        <w:rPr>
          <w:rFonts w:asciiTheme="majorHAnsi" w:hAnsiTheme="majorHAnsi"/>
          <w:sz w:val="22"/>
          <w:szCs w:val="22"/>
        </w:rPr>
        <w:t xml:space="preserve">&lt;http://www.csub.edu/cece/students/who_method.shtml&gt; are useful if you are applying for a position outside of theatre, but their formats should not be used for jobs or graduate school </w:t>
      </w:r>
      <w:r w:rsidRPr="00BC70E9">
        <w:rPr>
          <w:rFonts w:asciiTheme="majorHAnsi" w:hAnsiTheme="majorHAnsi"/>
          <w:sz w:val="22"/>
          <w:szCs w:val="22"/>
        </w:rPr>
        <w:t>applications within the theatre field.</w:t>
      </w:r>
    </w:p>
    <w:p w14:paraId="2071A974" w14:textId="77777777" w:rsidR="009D6ABC" w:rsidRPr="00BC70E9" w:rsidRDefault="00BC70E9">
      <w:pPr>
        <w:spacing w:before="76"/>
        <w:ind w:left="100" w:right="-56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lastRenderedPageBreak/>
        <w:t>ACTOR TEMPLATE</w:t>
      </w:r>
    </w:p>
    <w:p w14:paraId="437E91B2" w14:textId="77777777" w:rsidR="009D6ABC" w:rsidRPr="00BC70E9" w:rsidRDefault="00BC70E9">
      <w:pPr>
        <w:spacing w:line="200" w:lineRule="exact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br w:type="column"/>
      </w:r>
    </w:p>
    <w:p w14:paraId="69A8293C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42DF40" w14:textId="77777777" w:rsidR="009D6ABC" w:rsidRPr="00BC70E9" w:rsidRDefault="009D6ABC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77B8F23" w14:textId="77777777" w:rsidR="009D6ABC" w:rsidRPr="00BC70E9" w:rsidRDefault="00BC70E9">
      <w:pPr>
        <w:spacing w:line="580" w:lineRule="exact"/>
        <w:rPr>
          <w:rFonts w:asciiTheme="majorHAnsi" w:hAnsiTheme="majorHAnsi"/>
          <w:sz w:val="22"/>
          <w:szCs w:val="22"/>
        </w:rPr>
        <w:sectPr w:rsidR="009D6ABC" w:rsidRPr="00BC70E9">
          <w:pgSz w:w="12240" w:h="15840"/>
          <w:pgMar w:top="1360" w:right="1060" w:bottom="280" w:left="1700" w:header="720" w:footer="720" w:gutter="0"/>
          <w:cols w:num="2" w:space="720" w:equalWidth="0">
            <w:col w:w="2374" w:space="132"/>
            <w:col w:w="6974"/>
          </w:cols>
        </w:sectPr>
      </w:pPr>
      <w:r w:rsidRPr="00BC70E9">
        <w:rPr>
          <w:rFonts w:asciiTheme="majorHAnsi" w:hAnsiTheme="majorHAnsi"/>
          <w:b/>
          <w:spacing w:val="1"/>
          <w:position w:val="-2"/>
          <w:sz w:val="22"/>
          <w:szCs w:val="22"/>
        </w:rPr>
        <w:t>DA</w:t>
      </w:r>
      <w:r w:rsidRPr="00BC70E9">
        <w:rPr>
          <w:rFonts w:asciiTheme="majorHAnsi" w:hAnsiTheme="majorHAnsi"/>
          <w:b/>
          <w:spacing w:val="2"/>
          <w:position w:val="-2"/>
          <w:sz w:val="22"/>
          <w:szCs w:val="22"/>
        </w:rPr>
        <w:t>V</w:t>
      </w:r>
      <w:r w:rsidRPr="00BC70E9">
        <w:rPr>
          <w:rFonts w:asciiTheme="majorHAnsi" w:hAnsiTheme="majorHAnsi"/>
          <w:b/>
          <w:spacing w:val="1"/>
          <w:position w:val="-2"/>
          <w:sz w:val="22"/>
          <w:szCs w:val="22"/>
        </w:rPr>
        <w:t>I</w:t>
      </w:r>
      <w:r w:rsidRPr="00BC70E9">
        <w:rPr>
          <w:rFonts w:asciiTheme="majorHAnsi" w:hAnsiTheme="majorHAnsi"/>
          <w:b/>
          <w:position w:val="-2"/>
          <w:sz w:val="22"/>
          <w:szCs w:val="22"/>
        </w:rPr>
        <w:t>D</w:t>
      </w:r>
      <w:r w:rsidRPr="00BC70E9">
        <w:rPr>
          <w:rFonts w:asciiTheme="majorHAnsi" w:hAnsiTheme="majorHAnsi"/>
          <w:b/>
          <w:spacing w:val="-17"/>
          <w:position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1"/>
          <w:position w:val="-2"/>
          <w:sz w:val="22"/>
          <w:szCs w:val="22"/>
        </w:rPr>
        <w:t>DRAMA</w:t>
      </w:r>
    </w:p>
    <w:p w14:paraId="0A2F1958" w14:textId="77777777" w:rsidR="009D6ABC" w:rsidRPr="00BC70E9" w:rsidRDefault="009D6ABC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4BEC0076" w14:textId="77777777" w:rsidR="009D6ABC" w:rsidRPr="00BC70E9" w:rsidRDefault="00BC70E9">
      <w:pPr>
        <w:spacing w:before="29"/>
        <w:ind w:left="100" w:right="1232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david_drama@email.com                                                                     </w:t>
      </w:r>
      <w:r w:rsidRPr="00BC70E9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Height: 5’ 11” (661) 123-5678</w:t>
      </w:r>
      <w:r w:rsidRPr="00BC70E9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Hair: Brown</w:t>
      </w:r>
    </w:p>
    <w:p w14:paraId="37DA9140" w14:textId="77777777" w:rsidR="009D6ABC" w:rsidRPr="00BC70E9" w:rsidRDefault="00BC70E9">
      <w:pPr>
        <w:spacing w:line="260" w:lineRule="exact"/>
        <w:ind w:right="2087"/>
        <w:jc w:val="right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position w:val="-1"/>
          <w:sz w:val="22"/>
          <w:szCs w:val="22"/>
        </w:rPr>
        <w:t>Tenor</w:t>
      </w:r>
    </w:p>
    <w:p w14:paraId="57030AAE" w14:textId="77777777" w:rsidR="009D6ABC" w:rsidRPr="00BC70E9" w:rsidRDefault="009D6ABC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2ABDAB86" w14:textId="77777777" w:rsidR="009D6ABC" w:rsidRPr="00BC70E9" w:rsidRDefault="00BC70E9">
      <w:pPr>
        <w:spacing w:before="22"/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Thea</w:t>
      </w:r>
      <w:r w:rsidRPr="00BC70E9">
        <w:rPr>
          <w:rFonts w:asciiTheme="majorHAnsi" w:hAnsiTheme="majorHAnsi"/>
          <w:b/>
          <w:sz w:val="22"/>
          <w:szCs w:val="22"/>
          <w:u w:val="single" w:color="000000"/>
        </w:rPr>
        <w:t>t</w:t>
      </w: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r</w:t>
      </w:r>
      <w:r w:rsidRPr="00BC70E9">
        <w:rPr>
          <w:rFonts w:asciiTheme="majorHAnsi" w:hAnsiTheme="majorHAnsi"/>
          <w:b/>
          <w:sz w:val="22"/>
          <w:szCs w:val="22"/>
          <w:u w:val="single" w:color="000000"/>
        </w:rPr>
        <w:t>e</w:t>
      </w:r>
    </w:p>
    <w:p w14:paraId="496A0640" w14:textId="77777777" w:rsidR="009D6ABC" w:rsidRPr="00BC70E9" w:rsidRDefault="009D6ABC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037EA589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i/>
          <w:sz w:val="22"/>
          <w:szCs w:val="22"/>
        </w:rPr>
        <w:t xml:space="preserve">Death of a Salesman            </w:t>
      </w:r>
      <w:r w:rsidRPr="00BC70E9">
        <w:rPr>
          <w:rFonts w:asciiTheme="majorHAnsi" w:hAnsiTheme="majorHAnsi"/>
          <w:i/>
          <w:spacing w:val="2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Biff           </w:t>
      </w:r>
      <w:r w:rsidRPr="00BC70E9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Anita DuPratt               Bakersfield Community Theatre</w:t>
      </w:r>
    </w:p>
    <w:p w14:paraId="2CA13BE8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0840388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i/>
          <w:sz w:val="22"/>
          <w:szCs w:val="22"/>
        </w:rPr>
        <w:t>Lend Me a Tenor</w:t>
      </w:r>
      <w:r w:rsidRPr="00BC70E9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C70E9">
        <w:rPr>
          <w:rFonts w:asciiTheme="majorHAnsi" w:hAnsiTheme="majorHAnsi"/>
          <w:sz w:val="22"/>
          <w:szCs w:val="22"/>
        </w:rPr>
        <w:t xml:space="preserve">Max          </w:t>
      </w:r>
      <w:r w:rsidRPr="00BC70E9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Zoe Saba                     </w:t>
      </w:r>
      <w:r w:rsidRPr="00BC70E9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CSU Bakersfield</w:t>
      </w:r>
    </w:p>
    <w:p w14:paraId="2388407D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1ECB36" w14:textId="77777777" w:rsidR="009D6ABC" w:rsidRPr="00BC70E9" w:rsidRDefault="00BC70E9">
      <w:pPr>
        <w:spacing w:line="480" w:lineRule="auto"/>
        <w:ind w:left="100" w:right="1906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i/>
          <w:sz w:val="22"/>
          <w:szCs w:val="22"/>
        </w:rPr>
        <w:t xml:space="preserve">Antigone in New York          </w:t>
      </w:r>
      <w:r w:rsidRPr="00BC70E9">
        <w:rPr>
          <w:rFonts w:asciiTheme="majorHAnsi" w:hAnsiTheme="majorHAnsi"/>
          <w:i/>
          <w:spacing w:val="2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Sasha*      </w:t>
      </w:r>
      <w:r w:rsidRPr="00BC70E9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Maria-Tania Becerra  </w:t>
      </w:r>
      <w:r w:rsidRPr="00BC70E9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CSUB </w:t>
      </w:r>
      <w:r w:rsidRPr="00BC70E9">
        <w:rPr>
          <w:rFonts w:asciiTheme="majorHAnsi" w:hAnsiTheme="majorHAnsi"/>
          <w:i/>
          <w:sz w:val="22"/>
          <w:szCs w:val="22"/>
        </w:rPr>
        <w:t xml:space="preserve">Evita                                     </w:t>
      </w:r>
      <w:r w:rsidRPr="00BC70E9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Magaldi    </w:t>
      </w:r>
      <w:r w:rsidRPr="00BC70E9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Mandy Rees                </w:t>
      </w:r>
      <w:r w:rsidRPr="00BC70E9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CSUB </w:t>
      </w:r>
      <w:r w:rsidRPr="00BC70E9">
        <w:rPr>
          <w:rFonts w:asciiTheme="majorHAnsi" w:hAnsiTheme="majorHAnsi"/>
          <w:i/>
          <w:sz w:val="22"/>
          <w:szCs w:val="22"/>
        </w:rPr>
        <w:t>Richard III</w:t>
      </w:r>
      <w:r w:rsidRPr="00BC70E9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Pr="00BC70E9">
        <w:rPr>
          <w:rFonts w:asciiTheme="majorHAnsi" w:hAnsiTheme="majorHAnsi"/>
          <w:i/>
          <w:spacing w:val="-13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Hastings    </w:t>
      </w:r>
      <w:r w:rsidRPr="00BC70E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Peter Brook                 </w:t>
      </w:r>
      <w:r w:rsidRPr="00BC70E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Empty Space</w:t>
      </w:r>
    </w:p>
    <w:p w14:paraId="61669B40" w14:textId="77777777" w:rsidR="009D6ABC" w:rsidRPr="00BC70E9" w:rsidRDefault="00BC70E9">
      <w:pPr>
        <w:spacing w:before="10"/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“Wiley and the Hairy Man” </w:t>
      </w:r>
      <w:r w:rsidRPr="00BC70E9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Wiley       </w:t>
      </w:r>
      <w:r w:rsidRPr="00BC70E9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Kamala Kruszka         </w:t>
      </w:r>
      <w:r w:rsidRPr="00BC70E9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CSUB and on tour</w:t>
      </w:r>
    </w:p>
    <w:p w14:paraId="385ECEC7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82F6AAE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“Unwrapped” (premiere)     </w:t>
      </w:r>
      <w:r w:rsidRPr="00BC70E9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John          </w:t>
      </w:r>
      <w:r w:rsidRPr="00BC70E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Jessica Boles               </w:t>
      </w:r>
      <w:r w:rsidRPr="00BC70E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CSUB</w:t>
      </w:r>
    </w:p>
    <w:p w14:paraId="3E1C6C81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37B5BCA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i/>
          <w:sz w:val="22"/>
          <w:szCs w:val="22"/>
        </w:rPr>
        <w:t xml:space="preserve">* </w:t>
      </w:r>
      <w:r w:rsidRPr="00BC70E9">
        <w:rPr>
          <w:rFonts w:asciiTheme="majorHAnsi" w:hAnsiTheme="majorHAnsi"/>
          <w:i/>
          <w:sz w:val="22"/>
          <w:szCs w:val="22"/>
        </w:rPr>
        <w:t>Kennedy Center American College Theater Festival Irene Ryan Acting Scholarship nominee</w:t>
      </w:r>
    </w:p>
    <w:p w14:paraId="0E7D46CD" w14:textId="77777777" w:rsidR="009D6ABC" w:rsidRPr="00BC70E9" w:rsidRDefault="009D6ABC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7711E7F5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FC98C5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Educa</w:t>
      </w:r>
      <w:r w:rsidRPr="00BC70E9">
        <w:rPr>
          <w:rFonts w:asciiTheme="majorHAnsi" w:hAnsiTheme="majorHAnsi"/>
          <w:b/>
          <w:sz w:val="22"/>
          <w:szCs w:val="22"/>
          <w:u w:val="single" w:color="000000"/>
        </w:rPr>
        <w:t>t</w:t>
      </w: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ion/Trainin</w:t>
      </w:r>
      <w:r w:rsidRPr="00BC70E9">
        <w:rPr>
          <w:rFonts w:asciiTheme="majorHAnsi" w:hAnsiTheme="majorHAnsi"/>
          <w:b/>
          <w:sz w:val="22"/>
          <w:szCs w:val="22"/>
          <w:u w:val="single" w:color="000000"/>
        </w:rPr>
        <w:t>g</w:t>
      </w:r>
    </w:p>
    <w:p w14:paraId="697D6D4B" w14:textId="77777777" w:rsidR="009D6ABC" w:rsidRPr="00BC70E9" w:rsidRDefault="009D6ABC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0BD6CB23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B.A. in Theatre</w:t>
      </w:r>
      <w:r w:rsidRPr="00BC70E9">
        <w:rPr>
          <w:rFonts w:asciiTheme="majorHAnsi" w:hAnsiTheme="majorHAnsi"/>
          <w:sz w:val="22"/>
          <w:szCs w:val="22"/>
        </w:rPr>
        <w:t>, California State University, Bakersfield (CSUB), expected June 2015</w:t>
      </w:r>
    </w:p>
    <w:p w14:paraId="4A3BBEFA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Acting: Mendy McMasters, Zoe Saba</w:t>
      </w:r>
    </w:p>
    <w:p w14:paraId="711A5EAD" w14:textId="77777777" w:rsidR="009D6ABC" w:rsidRPr="00BC70E9" w:rsidRDefault="00BC70E9">
      <w:pPr>
        <w:spacing w:before="2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Improvisation: Mandy Rees</w:t>
      </w:r>
    </w:p>
    <w:p w14:paraId="1BAEF53B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Si</w:t>
      </w:r>
      <w:r w:rsidRPr="00BC70E9">
        <w:rPr>
          <w:rFonts w:asciiTheme="majorHAnsi" w:hAnsiTheme="majorHAnsi"/>
          <w:sz w:val="22"/>
          <w:szCs w:val="22"/>
        </w:rPr>
        <w:t>nging: Peggy Sears</w:t>
      </w:r>
    </w:p>
    <w:p w14:paraId="22029EF1" w14:textId="77777777" w:rsidR="009D6ABC" w:rsidRPr="00BC70E9" w:rsidRDefault="00BC70E9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Long-form Improvisation</w:t>
      </w:r>
      <w:r w:rsidRPr="00BC70E9">
        <w:rPr>
          <w:rFonts w:asciiTheme="majorHAnsi" w:hAnsiTheme="majorHAnsi"/>
          <w:sz w:val="22"/>
          <w:szCs w:val="22"/>
        </w:rPr>
        <w:t>, CSU Summer Arts Workshop</w:t>
      </w:r>
    </w:p>
    <w:p w14:paraId="59985A77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Dave Razowsky, James Grace, Irene White, Eric Hunicutt, Jenn Winters</w:t>
      </w:r>
    </w:p>
    <w:p w14:paraId="44D37C0B" w14:textId="77777777" w:rsidR="009D6ABC" w:rsidRPr="00BC70E9" w:rsidRDefault="00BC70E9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Dance:</w:t>
      </w:r>
    </w:p>
    <w:p w14:paraId="004A92A8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Tap: Marilyn Stone (six years)</w:t>
      </w:r>
    </w:p>
    <w:p w14:paraId="47E8F6A5" w14:textId="77777777" w:rsidR="009D6ABC" w:rsidRPr="00BC70E9" w:rsidRDefault="00BC70E9">
      <w:pPr>
        <w:spacing w:before="7" w:line="260" w:lineRule="exact"/>
        <w:ind w:left="660" w:right="5326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Ballroom: Shari Fortino (two years) Ballet: Martha Knight (one year)</w:t>
      </w:r>
    </w:p>
    <w:p w14:paraId="4F4AF9F3" w14:textId="77777777" w:rsidR="009D6ABC" w:rsidRPr="00BC70E9" w:rsidRDefault="009D6ABC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0A63B79F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880828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Spec</w:t>
      </w:r>
      <w:r w:rsidRPr="00BC70E9">
        <w:rPr>
          <w:rFonts w:asciiTheme="majorHAnsi" w:hAnsiTheme="majorHAnsi"/>
          <w:b/>
          <w:sz w:val="22"/>
          <w:szCs w:val="22"/>
          <w:u w:val="single" w:color="000000"/>
        </w:rPr>
        <w:t>i</w:t>
      </w: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al</w:t>
      </w:r>
      <w:r w:rsidRPr="00BC70E9">
        <w:rPr>
          <w:rFonts w:asciiTheme="majorHAnsi" w:hAnsiTheme="majorHAnsi"/>
          <w:b/>
          <w:spacing w:val="-9"/>
          <w:sz w:val="22"/>
          <w:szCs w:val="22"/>
          <w:u w:val="single" w:color="000000"/>
        </w:rPr>
        <w:t xml:space="preserve"> </w:t>
      </w:r>
      <w:r w:rsidRPr="00BC70E9">
        <w:rPr>
          <w:rFonts w:asciiTheme="majorHAnsi" w:hAnsiTheme="majorHAnsi"/>
          <w:b/>
          <w:spacing w:val="1"/>
          <w:sz w:val="22"/>
          <w:szCs w:val="22"/>
          <w:u w:val="single" w:color="000000"/>
        </w:rPr>
        <w:t>Sk</w:t>
      </w:r>
      <w:r w:rsidRPr="00BC70E9">
        <w:rPr>
          <w:rFonts w:asciiTheme="majorHAnsi" w:hAnsiTheme="majorHAnsi"/>
          <w:b/>
          <w:sz w:val="22"/>
          <w:szCs w:val="22"/>
          <w:u w:val="single" w:color="000000"/>
        </w:rPr>
        <w:t>ills</w:t>
      </w:r>
    </w:p>
    <w:p w14:paraId="33ADC59E" w14:textId="77777777" w:rsidR="009D6ABC" w:rsidRPr="00BC70E9" w:rsidRDefault="009D6ABC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2C830522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Dialects: British, Brooklyn, American Southern</w:t>
      </w:r>
    </w:p>
    <w:p w14:paraId="3968AED0" w14:textId="77777777" w:rsidR="009D6ABC" w:rsidRPr="00BC70E9" w:rsidRDefault="00BC70E9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Horseback riding, quick study, saxophone (intermediate), stage managing, some</w:t>
      </w:r>
    </w:p>
    <w:p w14:paraId="000723A7" w14:textId="77777777" w:rsidR="009D6ABC" w:rsidRPr="00BC70E9" w:rsidRDefault="00BC70E9">
      <w:pPr>
        <w:spacing w:before="2"/>
        <w:ind w:left="100"/>
        <w:rPr>
          <w:rFonts w:asciiTheme="majorHAnsi" w:hAnsiTheme="majorHAnsi"/>
          <w:sz w:val="22"/>
          <w:szCs w:val="22"/>
        </w:rPr>
        <w:sectPr w:rsidR="009D6ABC" w:rsidRPr="00BC70E9">
          <w:type w:val="continuous"/>
          <w:pgSz w:w="12240" w:h="15840"/>
          <w:pgMar w:top="1400" w:right="1060" w:bottom="280" w:left="1700" w:header="720" w:footer="720" w:gutter="0"/>
          <w:cols w:space="720"/>
        </w:sectPr>
      </w:pPr>
      <w:r w:rsidRPr="00BC70E9">
        <w:rPr>
          <w:rFonts w:asciiTheme="majorHAnsi" w:hAnsiTheme="majorHAnsi"/>
          <w:sz w:val="22"/>
          <w:szCs w:val="22"/>
        </w:rPr>
        <w:t>gymnastics, juggling (four balls), baseball, unicycle rider</w:t>
      </w:r>
    </w:p>
    <w:p w14:paraId="2CEF7916" w14:textId="77777777" w:rsidR="009D6ABC" w:rsidRPr="00BC70E9" w:rsidRDefault="00BC70E9">
      <w:pPr>
        <w:spacing w:before="76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lastRenderedPageBreak/>
        <w:t>TECHNICAL THEATRE AND DESIGN TEMPLATE</w:t>
      </w:r>
    </w:p>
    <w:p w14:paraId="7A051C67" w14:textId="77777777" w:rsidR="009D6ABC" w:rsidRPr="00BC70E9" w:rsidRDefault="009D6ABC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311F99F9" w14:textId="77777777" w:rsidR="009D6ABC" w:rsidRPr="00BC70E9" w:rsidRDefault="00BC70E9">
      <w:pPr>
        <w:ind w:left="3250" w:right="3670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i/>
          <w:sz w:val="22"/>
          <w:szCs w:val="22"/>
        </w:rPr>
        <w:t>Anna Artist</w:t>
      </w:r>
    </w:p>
    <w:p w14:paraId="2462B75B" w14:textId="77777777" w:rsidR="009D6ABC" w:rsidRPr="00BC70E9" w:rsidRDefault="009D6ABC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A20E5FD" w14:textId="77777777" w:rsidR="009D6ABC" w:rsidRPr="00BC70E9" w:rsidRDefault="00BC70E9">
      <w:pPr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a_artist@yahoo.com                                                                             </w:t>
      </w:r>
      <w:r w:rsidRPr="00BC70E9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cell: 661-123-4444</w:t>
      </w:r>
    </w:p>
    <w:p w14:paraId="5B240322" w14:textId="77777777" w:rsidR="009D6ABC" w:rsidRPr="00BC70E9" w:rsidRDefault="009D6ABC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0F9922AB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D3C282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D9942C" w14:textId="77777777" w:rsidR="009D6ABC" w:rsidRPr="00BC70E9" w:rsidRDefault="00BC70E9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position w:val="-1"/>
          <w:sz w:val="22"/>
          <w:szCs w:val="22"/>
        </w:rPr>
        <w:t>DESIGN EXPERIENCE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2163"/>
        <w:gridCol w:w="2250"/>
        <w:gridCol w:w="1686"/>
      </w:tblGrid>
      <w:tr w:rsidR="009D6ABC" w:rsidRPr="00BC70E9" w14:paraId="7641A64D" w14:textId="77777777">
        <w:trPr>
          <w:trHeight w:hRule="exact" w:val="269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7416367F" w14:textId="77777777" w:rsidR="009D6ABC" w:rsidRPr="00BC70E9" w:rsidRDefault="00BC70E9">
            <w:pPr>
              <w:spacing w:before="11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Scen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1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</w:tcPr>
          <w:p w14:paraId="13359BA1" w14:textId="77777777" w:rsidR="009D6ABC" w:rsidRPr="00BC70E9" w:rsidRDefault="00BC70E9">
            <w:pPr>
              <w:spacing w:before="11"/>
              <w:ind w:left="11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“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kansa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w</w:t>
            </w:r>
            <w:r w:rsidRPr="00BC70E9">
              <w:rPr>
                <w:rFonts w:asciiTheme="majorHAnsi" w:hAnsiTheme="majorHAnsi"/>
                <w:spacing w:val="2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ea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”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A01BC6" w14:textId="77777777" w:rsidR="009D6ABC" w:rsidRPr="00BC70E9" w:rsidRDefault="00BC70E9">
            <w:pPr>
              <w:spacing w:before="11"/>
              <w:ind w:left="9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K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18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K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uszka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3B563BD1" w14:textId="77777777" w:rsidR="009D6ABC" w:rsidRPr="00BC70E9" w:rsidRDefault="00BC70E9">
            <w:pPr>
              <w:spacing w:before="11"/>
              <w:ind w:left="11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k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f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</w:tr>
      <w:tr w:rsidR="009D6ABC" w:rsidRPr="00BC70E9" w14:paraId="087C6C0E" w14:textId="77777777">
        <w:trPr>
          <w:trHeight w:hRule="exact" w:val="254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4F95CEF5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gh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20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</w:tcPr>
          <w:p w14:paraId="413177ED" w14:textId="77777777" w:rsidR="009D6ABC" w:rsidRPr="00BC70E9" w:rsidRDefault="00BC70E9">
            <w:pPr>
              <w:spacing w:line="220" w:lineRule="exact"/>
              <w:ind w:left="11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Scep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i/>
                <w:spacing w:val="1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i/>
                <w:spacing w:val="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pacing w:val="8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Sand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D2A0A8" w14:textId="77777777" w:rsidR="009D6ABC" w:rsidRPr="00BC70E9" w:rsidRDefault="00BC70E9">
            <w:pPr>
              <w:spacing w:line="220" w:lineRule="exact"/>
              <w:ind w:left="9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4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and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ees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286A138A" w14:textId="77777777" w:rsidR="009D6ABC" w:rsidRPr="00BC70E9" w:rsidRDefault="00BC70E9">
            <w:pPr>
              <w:spacing w:line="220" w:lineRule="exact"/>
              <w:ind w:left="11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  <w:tr w:rsidR="009D6ABC" w:rsidRPr="00BC70E9" w14:paraId="38B75C2C" w14:textId="77777777">
        <w:trPr>
          <w:trHeight w:hRule="exact" w:val="254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849FD2D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.</w:t>
            </w:r>
            <w:r w:rsidRPr="00BC70E9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gh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1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es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</w:tcPr>
          <w:p w14:paraId="398261A5" w14:textId="77777777" w:rsidR="009D6ABC" w:rsidRPr="00BC70E9" w:rsidRDefault="00BC70E9">
            <w:pPr>
              <w:spacing w:line="220" w:lineRule="exact"/>
              <w:ind w:left="11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Eve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i/>
                <w:spacing w:val="3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E8B68E" w14:textId="77777777" w:rsidR="009D6ABC" w:rsidRPr="00BC70E9" w:rsidRDefault="00BC70E9">
            <w:pPr>
              <w:spacing w:line="220" w:lineRule="exact"/>
              <w:ind w:left="9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che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4FB04797" w14:textId="77777777" w:rsidR="009D6ABC" w:rsidRPr="00BC70E9" w:rsidRDefault="00BC70E9">
            <w:pPr>
              <w:spacing w:line="220" w:lineRule="exact"/>
              <w:ind w:left="11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  <w:tr w:rsidR="009D6ABC" w:rsidRPr="00BC70E9" w14:paraId="17CE4B3E" w14:textId="77777777">
        <w:trPr>
          <w:trHeight w:hRule="exact" w:val="504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D57E889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gh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20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  <w:p w14:paraId="6080C6D4" w14:textId="77777777" w:rsidR="009D6ABC" w:rsidRPr="00BC70E9" w:rsidRDefault="00BC70E9">
            <w:pPr>
              <w:spacing w:before="8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op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</w:tcPr>
          <w:p w14:paraId="4758A4FB" w14:textId="77777777" w:rsidR="009D6ABC" w:rsidRPr="00BC70E9" w:rsidRDefault="00BC70E9">
            <w:pPr>
              <w:spacing w:line="220" w:lineRule="exact"/>
              <w:ind w:left="11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Rad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i/>
                <w:spacing w:val="1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s</w:t>
            </w:r>
          </w:p>
          <w:p w14:paraId="2EBE1597" w14:textId="77777777" w:rsidR="009D6ABC" w:rsidRPr="00BC70E9" w:rsidRDefault="00BC70E9">
            <w:pPr>
              <w:spacing w:before="8"/>
              <w:ind w:left="11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Ann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i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i/>
                <w:spacing w:val="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pacing w:val="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Trop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s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4F049E" w14:textId="77777777" w:rsidR="009D6ABC" w:rsidRPr="00BC70E9" w:rsidRDefault="00BC70E9">
            <w:pPr>
              <w:spacing w:line="220" w:lineRule="exact"/>
              <w:ind w:left="9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Ty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8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  <w:p w14:paraId="6B70F52A" w14:textId="77777777" w:rsidR="009D6ABC" w:rsidRPr="00BC70E9" w:rsidRDefault="00BC70E9">
            <w:pPr>
              <w:spacing w:before="26"/>
              <w:ind w:left="9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aria-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3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ecerra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2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.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677A4F4E" w14:textId="77777777" w:rsidR="009D6ABC" w:rsidRPr="00BC70E9" w:rsidRDefault="00BC70E9">
            <w:pPr>
              <w:spacing w:line="220" w:lineRule="exact"/>
              <w:ind w:left="11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Spo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tli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gh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ea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  <w:p w14:paraId="5A4157B3" w14:textId="77777777" w:rsidR="009D6ABC" w:rsidRPr="00BC70E9" w:rsidRDefault="00BC70E9">
            <w:pPr>
              <w:spacing w:before="8"/>
              <w:ind w:left="11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  <w:tr w:rsidR="009D6ABC" w:rsidRPr="00BC70E9" w14:paraId="54F94851" w14:textId="77777777">
        <w:trPr>
          <w:trHeight w:hRule="exact" w:val="335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0293B80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op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</w:tcPr>
          <w:p w14:paraId="28DC7D43" w14:textId="77777777" w:rsidR="009D6ABC" w:rsidRPr="00BC70E9" w:rsidRDefault="00BC70E9">
            <w:pPr>
              <w:spacing w:line="220" w:lineRule="exact"/>
              <w:ind w:left="11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Len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i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pacing w:val="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i/>
                <w:spacing w:val="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Teno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r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DBE2C10" w14:textId="77777777" w:rsidR="009D6ABC" w:rsidRPr="00BC70E9" w:rsidRDefault="00BC70E9">
            <w:pPr>
              <w:spacing w:line="220" w:lineRule="exact"/>
              <w:ind w:left="9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Zo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0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Saba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14:paraId="73AD288B" w14:textId="77777777" w:rsidR="009D6ABC" w:rsidRPr="00BC70E9" w:rsidRDefault="00BC70E9">
            <w:pPr>
              <w:spacing w:line="220" w:lineRule="exact"/>
              <w:ind w:left="11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</w:tbl>
    <w:p w14:paraId="7A5833F3" w14:textId="77777777" w:rsidR="009D6ABC" w:rsidRPr="00BC70E9" w:rsidRDefault="009D6ABC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24CDDA07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3215FD" w14:textId="77777777" w:rsidR="009D6ABC" w:rsidRPr="00BC70E9" w:rsidRDefault="00BC70E9">
      <w:pPr>
        <w:spacing w:before="29" w:line="260" w:lineRule="exact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position w:val="-1"/>
          <w:sz w:val="22"/>
          <w:szCs w:val="22"/>
        </w:rPr>
        <w:t>PRODUCTION EXPERIENCE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8"/>
        <w:gridCol w:w="2387"/>
        <w:gridCol w:w="2295"/>
        <w:gridCol w:w="2426"/>
      </w:tblGrid>
      <w:tr w:rsidR="009D6ABC" w:rsidRPr="00BC70E9" w14:paraId="26941087" w14:textId="77777777">
        <w:trPr>
          <w:trHeight w:hRule="exact" w:val="523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04823D6A" w14:textId="77777777" w:rsidR="009D6ABC" w:rsidRPr="00BC70E9" w:rsidRDefault="00BC70E9">
            <w:pPr>
              <w:spacing w:before="16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4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15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ec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n</w:t>
            </w:r>
          </w:p>
          <w:p w14:paraId="137ACF52" w14:textId="77777777" w:rsidR="009D6ABC" w:rsidRPr="00BC70E9" w:rsidRDefault="00BC70E9">
            <w:pPr>
              <w:spacing w:before="8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ag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9703F06" w14:textId="77777777" w:rsidR="009D6ABC" w:rsidRPr="00BC70E9" w:rsidRDefault="00BC70E9">
            <w:pPr>
              <w:spacing w:before="16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casso</w:t>
            </w:r>
            <w:r w:rsidRPr="00BC70E9">
              <w:rPr>
                <w:rFonts w:asciiTheme="majorHAnsi" w:hAnsiTheme="majorHAnsi"/>
                <w:i/>
                <w:spacing w:val="3"/>
                <w:sz w:val="22"/>
                <w:szCs w:val="22"/>
              </w:rPr>
              <w:t>…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Lap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i/>
                <w:spacing w:val="3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Ag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il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e</w:t>
            </w:r>
          </w:p>
          <w:p w14:paraId="122EB8E7" w14:textId="77777777" w:rsidR="009D6ABC" w:rsidRPr="00BC70E9" w:rsidRDefault="00BC70E9">
            <w:pPr>
              <w:spacing w:before="8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Ro</w:t>
            </w:r>
            <w:r w:rsidRPr="00BC70E9">
              <w:rPr>
                <w:rFonts w:asciiTheme="majorHAnsi" w:hAnsiTheme="majorHAnsi"/>
                <w:i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i/>
                <w:spacing w:val="15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an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i/>
                <w:spacing w:val="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J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li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7822BA" w14:textId="77777777" w:rsidR="009D6ABC" w:rsidRPr="00BC70E9" w:rsidRDefault="00BC70E9">
            <w:pPr>
              <w:spacing w:before="16" w:line="248" w:lineRule="auto"/>
              <w:ind w:left="115" w:right="638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 xml:space="preserve">D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it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CD904E0" w14:textId="77777777" w:rsidR="009D6ABC" w:rsidRPr="00BC70E9" w:rsidRDefault="00BC70E9">
            <w:pPr>
              <w:spacing w:before="16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  <w:p w14:paraId="7C9CCDE7" w14:textId="77777777" w:rsidR="009D6ABC" w:rsidRPr="00BC70E9" w:rsidRDefault="00BC70E9">
            <w:pPr>
              <w:spacing w:before="8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Spo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tli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gh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0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ea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</w:tc>
      </w:tr>
      <w:tr w:rsidR="009D6ABC" w:rsidRPr="00BC70E9" w14:paraId="0EFBF84F" w14:textId="77777777">
        <w:trPr>
          <w:trHeight w:hRule="exact" w:val="254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194ADD64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ag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4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681C10B4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3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ll’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i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3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ous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e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B9BF41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oga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rt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7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BEAEFBD" w14:textId="77777777" w:rsidR="009D6ABC" w:rsidRPr="00BC70E9" w:rsidRDefault="00BC70E9">
            <w:pPr>
              <w:spacing w:line="220" w:lineRule="exact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  <w:tr w:rsidR="009D6ABC" w:rsidRPr="00BC70E9" w14:paraId="0A6C6BAD" w14:textId="77777777">
        <w:trPr>
          <w:trHeight w:hRule="exact" w:val="504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7371AF96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ag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  <w:p w14:paraId="6B69F2DE" w14:textId="77777777" w:rsidR="009D6ABC" w:rsidRPr="00BC70E9" w:rsidRDefault="00BC70E9">
            <w:pPr>
              <w:spacing w:before="8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Soun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p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5A9725B5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3"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per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i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ce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s</w:t>
            </w:r>
          </w:p>
          <w:p w14:paraId="738E82B8" w14:textId="77777777" w:rsidR="009D6ABC" w:rsidRPr="00BC70E9" w:rsidRDefault="00BC70E9">
            <w:pPr>
              <w:spacing w:before="8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pacing w:val="1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3"/>
                <w:w w:val="102"/>
                <w:sz w:val="22"/>
                <w:szCs w:val="22"/>
              </w:rPr>
              <w:t>W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ndo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w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39B140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F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nne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ll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7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  <w:p w14:paraId="6951A702" w14:textId="77777777" w:rsidR="009D6ABC" w:rsidRPr="00BC70E9" w:rsidRDefault="00BC70E9">
            <w:pPr>
              <w:spacing w:before="8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eche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2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C80F1DB" w14:textId="77777777" w:rsidR="009D6ABC" w:rsidRPr="00BC70E9" w:rsidRDefault="00BC70E9">
            <w:pPr>
              <w:spacing w:line="220" w:lineRule="exact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  <w:p w14:paraId="79CB619B" w14:textId="77777777" w:rsidR="009D6ABC" w:rsidRPr="00BC70E9" w:rsidRDefault="00BC70E9">
            <w:pPr>
              <w:spacing w:before="8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  <w:tr w:rsidR="009D6ABC" w:rsidRPr="00BC70E9" w14:paraId="01185970" w14:textId="77777777">
        <w:trPr>
          <w:trHeight w:hRule="exact" w:val="254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7C6B82C4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43849EE0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ec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da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CFD303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che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CDEF98D" w14:textId="77777777" w:rsidR="009D6ABC" w:rsidRPr="00BC70E9" w:rsidRDefault="00BC70E9">
            <w:pPr>
              <w:spacing w:line="220" w:lineRule="exact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</w:tc>
      </w:tr>
      <w:tr w:rsidR="009D6ABC" w:rsidRPr="00BC70E9" w14:paraId="44BD044A" w14:textId="77777777">
        <w:trPr>
          <w:trHeight w:hRule="exact" w:val="254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1E2BCE8B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F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n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119F6E76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Secre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i/>
                <w:spacing w:val="15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3"/>
                <w:w w:val="102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arde</w:t>
            </w:r>
            <w:r w:rsidRPr="00BC70E9">
              <w:rPr>
                <w:rFonts w:asciiTheme="majorHAnsi" w:hAnsiTheme="majorHAnsi"/>
                <w:i/>
                <w:w w:val="102"/>
                <w:sz w:val="22"/>
                <w:szCs w:val="22"/>
              </w:rPr>
              <w:t>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5D5A2E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4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x</w:t>
            </w:r>
            <w:r w:rsidRPr="00BC70E9">
              <w:rPr>
                <w:rFonts w:asciiTheme="majorHAnsi" w:hAnsiTheme="majorHAnsi"/>
                <w:spacing w:val="10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nha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2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459667A" w14:textId="77777777" w:rsidR="009D6ABC" w:rsidRPr="00BC70E9" w:rsidRDefault="00BC70E9">
            <w:pPr>
              <w:spacing w:line="220" w:lineRule="exact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k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ersfiel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Co</w:t>
            </w:r>
            <w:r w:rsidRPr="00BC70E9">
              <w:rPr>
                <w:rFonts w:asciiTheme="majorHAnsi" w:hAnsiTheme="majorHAnsi"/>
                <w:spacing w:val="3"/>
                <w:w w:val="103"/>
                <w:sz w:val="22"/>
                <w:szCs w:val="22"/>
              </w:rPr>
              <w:t>mm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ea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tr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</w:tc>
      </w:tr>
      <w:tr w:rsidR="009D6ABC" w:rsidRPr="00BC70E9" w14:paraId="7D0E9642" w14:textId="77777777">
        <w:trPr>
          <w:trHeight w:hRule="exact" w:val="504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225A624A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ag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4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  <w:p w14:paraId="00797320" w14:textId="77777777" w:rsidR="009D6ABC" w:rsidRPr="00BC70E9" w:rsidRDefault="00BC70E9">
            <w:pPr>
              <w:spacing w:before="8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ss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4E42359E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c</w:t>
            </w:r>
          </w:p>
          <w:p w14:paraId="5D0FC192" w14:textId="77777777" w:rsidR="009D6ABC" w:rsidRPr="00BC70E9" w:rsidRDefault="00BC70E9">
            <w:pPr>
              <w:spacing w:before="8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3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h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,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81D4CE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evo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unn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  <w:p w14:paraId="4FCDC9B6" w14:textId="77777777" w:rsidR="009D6ABC" w:rsidRPr="00BC70E9" w:rsidRDefault="00BC70E9">
            <w:pPr>
              <w:spacing w:before="8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oge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13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on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cos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.</w:t>
            </w:r>
            <w:r w:rsidRPr="00BC70E9">
              <w:rPr>
                <w:rFonts w:asciiTheme="majorHAnsi" w:hAnsiTheme="majorHAnsi"/>
                <w:spacing w:val="1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.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4C03405" w14:textId="77777777" w:rsidR="009D6ABC" w:rsidRPr="00BC70E9" w:rsidRDefault="00BC70E9">
            <w:pPr>
              <w:spacing w:line="220" w:lineRule="exact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B</w:t>
            </w:r>
          </w:p>
          <w:p w14:paraId="7C9862AE" w14:textId="77777777" w:rsidR="009D6ABC" w:rsidRPr="00BC70E9" w:rsidRDefault="00BC70E9">
            <w:pPr>
              <w:spacing w:before="8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Sp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ac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</w:tc>
      </w:tr>
      <w:tr w:rsidR="009D6ABC" w:rsidRPr="00BC70E9" w14:paraId="607794FD" w14:textId="77777777">
        <w:trPr>
          <w:trHeight w:hRule="exact" w:val="254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33A7554B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ss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r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357FE6B4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Vaud</w:t>
            </w:r>
            <w:r w:rsidRPr="00BC70E9">
              <w:rPr>
                <w:rFonts w:asciiTheme="majorHAnsi" w:hAnsiTheme="majorHAnsi"/>
                <w:i/>
                <w:spacing w:val="2"/>
                <w:w w:val="103"/>
                <w:sz w:val="22"/>
                <w:szCs w:val="22"/>
              </w:rPr>
              <w:t>ev</w:t>
            </w:r>
            <w:r w:rsidRPr="00BC70E9">
              <w:rPr>
                <w:rFonts w:asciiTheme="majorHAnsi" w:hAnsiTheme="majorHAnsi"/>
                <w:i/>
                <w:spacing w:val="1"/>
                <w:w w:val="103"/>
                <w:sz w:val="22"/>
                <w:szCs w:val="22"/>
              </w:rPr>
              <w:t>ill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e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C253AC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Ju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Tay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7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cos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.</w:t>
            </w:r>
            <w:r w:rsidRPr="00BC70E9">
              <w:rPr>
                <w:rFonts w:asciiTheme="majorHAnsi" w:hAnsiTheme="majorHAnsi"/>
                <w:spacing w:val="1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s.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8109D83" w14:textId="77777777" w:rsidR="009D6ABC" w:rsidRPr="00BC70E9" w:rsidRDefault="00BC70E9">
            <w:pPr>
              <w:spacing w:line="220" w:lineRule="exact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gh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8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4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od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a</w:t>
            </w:r>
          </w:p>
        </w:tc>
      </w:tr>
      <w:tr w:rsidR="009D6ABC" w:rsidRPr="00BC70E9" w14:paraId="6250F908" w14:textId="77777777">
        <w:trPr>
          <w:trHeight w:hRule="exact" w:val="335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669B850D" w14:textId="77777777" w:rsidR="009D6ABC" w:rsidRPr="00BC70E9" w:rsidRDefault="00BC70E9">
            <w:pPr>
              <w:spacing w:line="22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Fo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ll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w</w:t>
            </w:r>
            <w:r w:rsidRPr="00BC70E9">
              <w:rPr>
                <w:rFonts w:asciiTheme="majorHAnsi" w:hAnsiTheme="majorHAnsi"/>
                <w:spacing w:val="17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Spo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t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</w:tcPr>
          <w:p w14:paraId="774C2713" w14:textId="77777777" w:rsidR="009D6ABC" w:rsidRPr="00BC70E9" w:rsidRDefault="00BC70E9">
            <w:pPr>
              <w:spacing w:line="220" w:lineRule="exact"/>
              <w:ind w:left="36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i/>
                <w:spacing w:val="8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sz w:val="22"/>
                <w:szCs w:val="22"/>
              </w:rPr>
              <w:t>Fa</w:t>
            </w:r>
            <w:r w:rsidRPr="00BC70E9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i/>
                <w:spacing w:val="10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i/>
                <w:spacing w:val="2"/>
                <w:w w:val="102"/>
                <w:sz w:val="22"/>
                <w:szCs w:val="22"/>
              </w:rPr>
              <w:t>Lad</w:t>
            </w:r>
            <w:r w:rsidRPr="00BC70E9">
              <w:rPr>
                <w:rFonts w:asciiTheme="majorHAnsi" w:hAnsiTheme="majorHAnsi"/>
                <w:i/>
                <w:w w:val="103"/>
                <w:sz w:val="22"/>
                <w:szCs w:val="22"/>
              </w:rPr>
              <w:t>y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83FE8F" w14:textId="77777777" w:rsidR="009D6ABC" w:rsidRPr="00BC70E9" w:rsidRDefault="00BC70E9">
            <w:pPr>
              <w:spacing w:line="220" w:lineRule="exact"/>
              <w:ind w:left="11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do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ph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pp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,</w:t>
            </w:r>
            <w:r w:rsidRPr="00BC70E9">
              <w:rPr>
                <w:rFonts w:asciiTheme="majorHAnsi" w:hAnsiTheme="majorHAnsi"/>
                <w:spacing w:val="14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D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5C99B20" w14:textId="77777777" w:rsidR="009D6ABC" w:rsidRPr="00BC70E9" w:rsidRDefault="00BC70E9">
            <w:pPr>
              <w:spacing w:before="15"/>
              <w:ind w:left="9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k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ersfiel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9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u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si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16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Th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eatr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</w:tc>
      </w:tr>
    </w:tbl>
    <w:p w14:paraId="576EA303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7094A3" w14:textId="77777777" w:rsidR="009D6ABC" w:rsidRPr="00BC70E9" w:rsidRDefault="009D6ABC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5C03164B" w14:textId="77777777" w:rsidR="009D6ABC" w:rsidRPr="00BC70E9" w:rsidRDefault="00BC70E9">
      <w:pPr>
        <w:spacing w:before="29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EDUCATION/TRAINING</w:t>
      </w:r>
    </w:p>
    <w:p w14:paraId="7D7B165B" w14:textId="77777777" w:rsidR="009D6ABC" w:rsidRPr="00BC70E9" w:rsidRDefault="00BC70E9">
      <w:pPr>
        <w:spacing w:before="2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B.A. in Theatre</w:t>
      </w:r>
      <w:r w:rsidRPr="00BC70E9">
        <w:rPr>
          <w:rFonts w:asciiTheme="majorHAnsi" w:hAnsiTheme="majorHAnsi"/>
          <w:sz w:val="22"/>
          <w:szCs w:val="22"/>
        </w:rPr>
        <w:t>, California State University, Bakersfield (CSUB), expected June 2014</w:t>
      </w:r>
    </w:p>
    <w:p w14:paraId="76159C76" w14:textId="77777777" w:rsidR="009D6ABC" w:rsidRPr="00BC70E9" w:rsidRDefault="00BC70E9">
      <w:pPr>
        <w:spacing w:line="260" w:lineRule="exact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Stage </w:t>
      </w:r>
      <w:r w:rsidRPr="00BC70E9">
        <w:rPr>
          <w:rFonts w:asciiTheme="majorHAnsi" w:hAnsiTheme="majorHAnsi"/>
          <w:sz w:val="22"/>
          <w:szCs w:val="22"/>
        </w:rPr>
        <w:t>Craft, Scenic Design, Scene Painting, AutoCAD, Lighting Design</w:t>
      </w:r>
    </w:p>
    <w:p w14:paraId="3620615D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344086D" w14:textId="77777777" w:rsidR="009D6ABC" w:rsidRPr="00BC70E9" w:rsidRDefault="00BC70E9">
      <w:pPr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Scenery Automation, CSU Summer Arts Workshop</w:t>
      </w:r>
    </w:p>
    <w:p w14:paraId="3403F6B2" w14:textId="77777777" w:rsidR="009D6ABC" w:rsidRPr="00BC70E9" w:rsidRDefault="00BC70E9">
      <w:pPr>
        <w:spacing w:before="2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Study of stage machinery/technology with Daniel T. Brinker, Jon Lagerquist, and</w:t>
      </w:r>
    </w:p>
    <w:p w14:paraId="171BCDE1" w14:textId="77777777" w:rsidR="009D6ABC" w:rsidRPr="00BC70E9" w:rsidRDefault="00BC70E9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Fritz Schwentker</w:t>
      </w:r>
    </w:p>
    <w:p w14:paraId="20B5E198" w14:textId="77777777" w:rsidR="009D6ABC" w:rsidRPr="00BC70E9" w:rsidRDefault="009D6ABC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7C9C482D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89DCE3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EBB1BA" w14:textId="77777777" w:rsidR="009D6ABC" w:rsidRPr="00BC70E9" w:rsidRDefault="00BC70E9">
      <w:pPr>
        <w:ind w:left="140" w:right="1005"/>
        <w:rPr>
          <w:rFonts w:asciiTheme="majorHAnsi" w:hAnsiTheme="majorHAnsi"/>
          <w:sz w:val="22"/>
          <w:szCs w:val="22"/>
        </w:rPr>
        <w:sectPr w:rsidR="009D6ABC" w:rsidRPr="00BC70E9">
          <w:pgSz w:w="12240" w:h="15840"/>
          <w:pgMar w:top="1360" w:right="1240" w:bottom="280" w:left="1660" w:header="720" w:footer="720" w:gutter="0"/>
          <w:cols w:space="720"/>
        </w:sectPr>
      </w:pPr>
      <w:r w:rsidRPr="00BC70E9">
        <w:rPr>
          <w:rFonts w:asciiTheme="majorHAnsi" w:hAnsiTheme="majorHAnsi"/>
          <w:b/>
          <w:sz w:val="22"/>
          <w:szCs w:val="22"/>
        </w:rPr>
        <w:t xml:space="preserve">Special Skills: </w:t>
      </w:r>
      <w:r w:rsidRPr="00BC70E9">
        <w:rPr>
          <w:rFonts w:asciiTheme="majorHAnsi" w:hAnsiTheme="majorHAnsi"/>
          <w:sz w:val="22"/>
          <w:szCs w:val="22"/>
        </w:rPr>
        <w:t xml:space="preserve">Metalworking, Basic Woodworking, Light Board Operator </w:t>
      </w:r>
      <w:r w:rsidRPr="00BC70E9">
        <w:rPr>
          <w:rFonts w:asciiTheme="majorHAnsi" w:hAnsiTheme="majorHAnsi"/>
          <w:b/>
          <w:sz w:val="22"/>
          <w:szCs w:val="22"/>
        </w:rPr>
        <w:t>Computer Skills</w:t>
      </w:r>
      <w:r w:rsidRPr="00BC70E9">
        <w:rPr>
          <w:rFonts w:asciiTheme="majorHAnsi" w:hAnsiTheme="majorHAnsi"/>
          <w:sz w:val="22"/>
          <w:szCs w:val="22"/>
        </w:rPr>
        <w:t>: AutoCAD, Vector Works, Adobe Photoshop, SFX, Cool Edit Pro, Protools Logic</w:t>
      </w:r>
      <w:r w:rsidRPr="00BC70E9">
        <w:rPr>
          <w:rFonts w:asciiTheme="majorHAnsi" w:hAnsiTheme="majorHAnsi"/>
          <w:b/>
          <w:sz w:val="22"/>
          <w:szCs w:val="22"/>
        </w:rPr>
        <w:t xml:space="preserve">, </w:t>
      </w:r>
      <w:r w:rsidRPr="00BC70E9">
        <w:rPr>
          <w:rFonts w:asciiTheme="majorHAnsi" w:hAnsiTheme="majorHAnsi"/>
          <w:sz w:val="22"/>
          <w:szCs w:val="22"/>
        </w:rPr>
        <w:t>MacLux Pro</w:t>
      </w:r>
    </w:p>
    <w:p w14:paraId="660E0E6D" w14:textId="77777777" w:rsidR="009D6ABC" w:rsidRPr="00BC70E9" w:rsidRDefault="00BC70E9">
      <w:pPr>
        <w:spacing w:before="76"/>
        <w:ind w:left="2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lastRenderedPageBreak/>
        <w:t>STAGE MANAGER TEMPLATE</w:t>
      </w:r>
    </w:p>
    <w:p w14:paraId="444C4DFB" w14:textId="77777777" w:rsidR="009D6ABC" w:rsidRPr="00BC70E9" w:rsidRDefault="009D6ABC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3E585C9E" w14:textId="77777777" w:rsidR="009D6ABC" w:rsidRPr="00BC70E9" w:rsidRDefault="00BC70E9">
      <w:pPr>
        <w:ind w:left="2353" w:right="2455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2"/>
          <w:sz w:val="22"/>
          <w:szCs w:val="22"/>
        </w:rPr>
        <w:t>O</w:t>
      </w:r>
      <w:r w:rsidRPr="00BC70E9">
        <w:rPr>
          <w:rFonts w:asciiTheme="majorHAnsi" w:hAnsiTheme="majorHAnsi"/>
          <w:b/>
          <w:spacing w:val="1"/>
          <w:sz w:val="22"/>
          <w:szCs w:val="22"/>
        </w:rPr>
        <w:t>sc</w:t>
      </w:r>
      <w:r w:rsidRPr="00BC70E9">
        <w:rPr>
          <w:rFonts w:asciiTheme="majorHAnsi" w:hAnsiTheme="majorHAnsi"/>
          <w:b/>
          <w:spacing w:val="2"/>
          <w:sz w:val="22"/>
          <w:szCs w:val="22"/>
        </w:rPr>
        <w:t>a</w:t>
      </w:r>
      <w:r w:rsidRPr="00BC70E9">
        <w:rPr>
          <w:rFonts w:asciiTheme="majorHAnsi" w:hAnsiTheme="majorHAnsi"/>
          <w:b/>
          <w:sz w:val="22"/>
          <w:szCs w:val="22"/>
        </w:rPr>
        <w:t>r</w:t>
      </w:r>
      <w:r w:rsidRPr="00BC70E9">
        <w:rPr>
          <w:rFonts w:asciiTheme="majorHAnsi" w:hAnsiTheme="majorHAnsi"/>
          <w:b/>
          <w:spacing w:val="14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2"/>
          <w:w w:val="101"/>
          <w:sz w:val="22"/>
          <w:szCs w:val="22"/>
        </w:rPr>
        <w:t>O</w:t>
      </w:r>
      <w:r w:rsidRPr="00BC70E9">
        <w:rPr>
          <w:rFonts w:asciiTheme="majorHAnsi" w:hAnsiTheme="majorHAnsi"/>
          <w:b/>
          <w:spacing w:val="1"/>
          <w:w w:val="101"/>
          <w:sz w:val="22"/>
          <w:szCs w:val="22"/>
        </w:rPr>
        <w:t>r</w:t>
      </w:r>
      <w:r w:rsidRPr="00BC70E9">
        <w:rPr>
          <w:rFonts w:asciiTheme="majorHAnsi" w:hAnsiTheme="majorHAnsi"/>
          <w:b/>
          <w:spacing w:val="2"/>
          <w:w w:val="101"/>
          <w:sz w:val="22"/>
          <w:szCs w:val="22"/>
        </w:rPr>
        <w:t>gan</w:t>
      </w:r>
      <w:r w:rsidRPr="00BC70E9">
        <w:rPr>
          <w:rFonts w:asciiTheme="majorHAnsi" w:hAnsiTheme="majorHAnsi"/>
          <w:b/>
          <w:spacing w:val="1"/>
          <w:w w:val="101"/>
          <w:sz w:val="22"/>
          <w:szCs w:val="22"/>
        </w:rPr>
        <w:t>ize</w:t>
      </w:r>
      <w:r w:rsidRPr="00BC70E9">
        <w:rPr>
          <w:rFonts w:asciiTheme="majorHAnsi" w:hAnsiTheme="majorHAnsi"/>
          <w:b/>
          <w:w w:val="101"/>
          <w:sz w:val="22"/>
          <w:szCs w:val="22"/>
        </w:rPr>
        <w:t>d</w:t>
      </w:r>
    </w:p>
    <w:p w14:paraId="5EE5E958" w14:textId="77777777" w:rsidR="009D6ABC" w:rsidRPr="00BC70E9" w:rsidRDefault="00BC70E9">
      <w:pPr>
        <w:spacing w:line="320" w:lineRule="exact"/>
        <w:ind w:left="3513" w:right="3613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sz w:val="22"/>
          <w:szCs w:val="22"/>
        </w:rPr>
        <w:t>Stag</w:t>
      </w:r>
      <w:r w:rsidRPr="00BC70E9">
        <w:rPr>
          <w:rFonts w:asciiTheme="majorHAnsi" w:hAnsiTheme="majorHAnsi"/>
          <w:b/>
          <w:sz w:val="22"/>
          <w:szCs w:val="22"/>
        </w:rPr>
        <w:t>e</w:t>
      </w:r>
      <w:r w:rsidRPr="00BC70E9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2"/>
          <w:w w:val="99"/>
          <w:sz w:val="22"/>
          <w:szCs w:val="22"/>
        </w:rPr>
        <w:t>M</w:t>
      </w:r>
      <w:r w:rsidRPr="00BC70E9">
        <w:rPr>
          <w:rFonts w:asciiTheme="majorHAnsi" w:hAnsiTheme="majorHAnsi"/>
          <w:b/>
          <w:spacing w:val="1"/>
          <w:w w:val="99"/>
          <w:sz w:val="22"/>
          <w:szCs w:val="22"/>
        </w:rPr>
        <w:t>anage</w:t>
      </w:r>
      <w:r w:rsidRPr="00BC70E9">
        <w:rPr>
          <w:rFonts w:asciiTheme="majorHAnsi" w:hAnsiTheme="majorHAnsi"/>
          <w:b/>
          <w:w w:val="99"/>
          <w:sz w:val="22"/>
          <w:szCs w:val="22"/>
        </w:rPr>
        <w:t>r</w:t>
      </w:r>
    </w:p>
    <w:p w14:paraId="3535CDE7" w14:textId="77777777" w:rsidR="009D6ABC" w:rsidRPr="00BC70E9" w:rsidRDefault="009D6ABC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C28F733" w14:textId="77777777" w:rsidR="009D6ABC" w:rsidRPr="00BC70E9" w:rsidRDefault="00BC70E9">
      <w:pPr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O_is_Organized@gmail.com                                                                </w:t>
      </w:r>
      <w:r w:rsidRPr="00BC70E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(661) 654-5555</w:t>
      </w:r>
    </w:p>
    <w:p w14:paraId="7AA04906" w14:textId="77777777" w:rsidR="009D6ABC" w:rsidRPr="00BC70E9" w:rsidRDefault="009D6ABC">
      <w:pPr>
        <w:spacing w:before="10" w:line="140" w:lineRule="exact"/>
        <w:rPr>
          <w:rFonts w:asciiTheme="majorHAnsi" w:hAnsiTheme="majorHAnsi"/>
          <w:sz w:val="22"/>
          <w:szCs w:val="22"/>
        </w:rPr>
      </w:pPr>
    </w:p>
    <w:p w14:paraId="721E61CA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9A70E8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EA24C2" w14:textId="77777777" w:rsidR="009D6ABC" w:rsidRPr="00BC70E9" w:rsidRDefault="00BC70E9">
      <w:pPr>
        <w:ind w:left="3439" w:right="3539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Stage Management</w:t>
      </w:r>
    </w:p>
    <w:p w14:paraId="36911453" w14:textId="77777777" w:rsidR="009D6ABC" w:rsidRPr="00BC70E9" w:rsidRDefault="009D6ABC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76C57291" w14:textId="77777777" w:rsidR="009D6ABC" w:rsidRPr="00BC70E9" w:rsidRDefault="00BC70E9">
      <w:pPr>
        <w:ind w:left="145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pict w14:anchorId="14166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3.75pt">
            <v:imagedata r:id="rId5" o:title=""/>
          </v:shape>
        </w:pict>
      </w:r>
    </w:p>
    <w:p w14:paraId="0FC90A48" w14:textId="77777777" w:rsidR="009D6ABC" w:rsidRPr="00BC70E9" w:rsidRDefault="00BC70E9">
      <w:pPr>
        <w:spacing w:before="25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Stage Manager  </w:t>
      </w:r>
      <w:r w:rsidRPr="00BC70E9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z w:val="22"/>
          <w:szCs w:val="22"/>
        </w:rPr>
        <w:t xml:space="preserve">A Lesson Before Dying </w:t>
      </w:r>
      <w:r w:rsidRPr="00BC70E9">
        <w:rPr>
          <w:rFonts w:asciiTheme="majorHAnsi" w:hAnsiTheme="majorHAnsi"/>
          <w:i/>
          <w:spacing w:val="3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Maria</w:t>
      </w:r>
      <w:r w:rsidRPr="00BC70E9">
        <w:rPr>
          <w:rFonts w:asciiTheme="majorHAnsi" w:hAnsiTheme="majorHAnsi"/>
          <w:spacing w:val="1"/>
          <w:sz w:val="22"/>
          <w:szCs w:val="22"/>
        </w:rPr>
        <w:t>-</w:t>
      </w:r>
      <w:r w:rsidRPr="00BC70E9">
        <w:rPr>
          <w:rFonts w:asciiTheme="majorHAnsi" w:hAnsiTheme="majorHAnsi"/>
          <w:sz w:val="22"/>
          <w:szCs w:val="22"/>
        </w:rPr>
        <w:t>Tania</w:t>
      </w:r>
      <w:r w:rsidRPr="00BC70E9">
        <w:rPr>
          <w:rFonts w:asciiTheme="majorHAnsi" w:hAnsiTheme="majorHAnsi"/>
          <w:spacing w:val="-21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Becerra,</w:t>
      </w:r>
      <w:r w:rsidRPr="00BC70E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dir. </w:t>
      </w:r>
      <w:r w:rsidRPr="00BC70E9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CSUB</w:t>
      </w:r>
    </w:p>
    <w:p w14:paraId="2E9C2B52" w14:textId="77777777" w:rsidR="009D6ABC" w:rsidRPr="00BC70E9" w:rsidRDefault="00BC70E9">
      <w:pPr>
        <w:spacing w:before="2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Stage Manager  </w:t>
      </w:r>
      <w:r w:rsidRPr="00BC70E9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“New Kid”</w:t>
      </w:r>
      <w:r w:rsidRPr="00BC70E9">
        <w:rPr>
          <w:rFonts w:asciiTheme="majorHAnsi" w:hAnsiTheme="majorHAnsi"/>
          <w:sz w:val="22"/>
          <w:szCs w:val="22"/>
        </w:rPr>
        <w:t xml:space="preserve">                    </w:t>
      </w:r>
      <w:r w:rsidRPr="00BC70E9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Kamala Kruszka, dir.      </w:t>
      </w:r>
      <w:r w:rsidRPr="00BC70E9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CSUB &amp; tour</w:t>
      </w:r>
    </w:p>
    <w:p w14:paraId="3836C759" w14:textId="77777777" w:rsidR="009D6ABC" w:rsidRPr="00BC70E9" w:rsidRDefault="00BC70E9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ASM                  </w:t>
      </w:r>
      <w:r w:rsidRPr="00BC70E9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z w:val="22"/>
          <w:szCs w:val="22"/>
        </w:rPr>
        <w:t xml:space="preserve">As You Like It               </w:t>
      </w:r>
      <w:r w:rsidRPr="00BC70E9">
        <w:rPr>
          <w:rFonts w:asciiTheme="majorHAnsi" w:hAnsiTheme="majorHAnsi"/>
          <w:i/>
          <w:spacing w:val="5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 xml:space="preserve">Toni Kerley, SM             </w:t>
      </w:r>
      <w:r w:rsidRPr="00BC70E9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Central Coast</w:t>
      </w:r>
    </w:p>
    <w:p w14:paraId="288A8404" w14:textId="77777777" w:rsidR="009D6ABC" w:rsidRPr="00BC70E9" w:rsidRDefault="00BC70E9">
      <w:pPr>
        <w:spacing w:before="2"/>
        <w:ind w:right="111"/>
        <w:jc w:val="right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Shakespeare Festival</w:t>
      </w:r>
    </w:p>
    <w:p w14:paraId="64F74965" w14:textId="77777777" w:rsidR="009D6ABC" w:rsidRPr="00BC70E9" w:rsidRDefault="00BC70E9">
      <w:pPr>
        <w:spacing w:line="260" w:lineRule="exact"/>
        <w:ind w:left="102" w:right="273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pict w14:anchorId="3AA473E1">
          <v:shape id="_x0000_s1030" type="#_x0000_t75" style="position:absolute;left:0;text-align:left;margin-left:90.25pt;margin-top:63.4pt;width:431.5pt;height:4.1pt;z-index:-251659264;mso-position-horizontal-relative:page">
            <v:imagedata r:id="rId5" o:title=""/>
            <w10:wrap anchorx="page"/>
          </v:shape>
        </w:pict>
      </w:r>
      <w:r w:rsidRPr="00BC70E9">
        <w:rPr>
          <w:rFonts w:asciiTheme="majorHAnsi" w:hAnsiTheme="majorHAnsi"/>
          <w:sz w:val="22"/>
          <w:szCs w:val="22"/>
        </w:rPr>
        <w:pict w14:anchorId="51FE4EB0">
          <v:shape id="_x0000_s1029" type="#_x0000_t75" style="position:absolute;left:0;text-align:left;margin-left:90.25pt;margin-top:173.8pt;width:431.5pt;height:4.1pt;z-index:-251658240;mso-position-horizontal-relative:page">
            <v:imagedata r:id="rId5" o:title=""/>
            <w10:wrap anchorx="page"/>
          </v:shape>
        </w:pict>
      </w:r>
      <w:r w:rsidRPr="00BC70E9">
        <w:rPr>
          <w:rFonts w:asciiTheme="majorHAnsi" w:hAnsiTheme="majorHAnsi"/>
          <w:sz w:val="22"/>
          <w:szCs w:val="22"/>
        </w:rPr>
        <w:t xml:space="preserve">ASM                  </w:t>
      </w:r>
      <w:r w:rsidRPr="00BC70E9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z w:val="22"/>
          <w:szCs w:val="22"/>
        </w:rPr>
        <w:t xml:space="preserve">Boeing-Boeing              </w:t>
      </w:r>
      <w:r w:rsidRPr="00BC70E9">
        <w:rPr>
          <w:rFonts w:asciiTheme="majorHAnsi" w:hAnsiTheme="majorHAnsi"/>
          <w:i/>
          <w:spacing w:val="3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Jimmy James, SM</w:t>
      </w:r>
      <w:r w:rsidRPr="00BC70E9">
        <w:rPr>
          <w:rFonts w:asciiTheme="majorHAnsi" w:hAnsiTheme="majorHAnsi"/>
          <w:sz w:val="22"/>
          <w:szCs w:val="22"/>
        </w:rPr>
        <w:t xml:space="preserve">           </w:t>
      </w:r>
      <w:r w:rsidRPr="00BC70E9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Stars Dinner Theatre</w:t>
      </w:r>
    </w:p>
    <w:p w14:paraId="7DC78D84" w14:textId="77777777" w:rsidR="009D6ABC" w:rsidRPr="00BC70E9" w:rsidRDefault="009D6ABC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6B8CFB62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94D750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14E384" w14:textId="77777777" w:rsidR="009D6ABC" w:rsidRPr="00BC70E9" w:rsidRDefault="00BC70E9">
      <w:pPr>
        <w:ind w:left="3426" w:right="3526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Related Experience</w:t>
      </w:r>
    </w:p>
    <w:p w14:paraId="4B69156C" w14:textId="77777777" w:rsidR="009D6ABC" w:rsidRPr="00BC70E9" w:rsidRDefault="009D6ABC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1688"/>
        <w:gridCol w:w="2705"/>
        <w:gridCol w:w="2473"/>
      </w:tblGrid>
      <w:tr w:rsidR="009D6ABC" w:rsidRPr="00BC70E9" w14:paraId="700C9D1E" w14:textId="77777777">
        <w:trPr>
          <w:trHeight w:hRule="exact" w:val="633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9679B3E" w14:textId="77777777" w:rsidR="009D6ABC" w:rsidRPr="00BC70E9" w:rsidRDefault="00BC70E9">
            <w:pPr>
              <w:spacing w:before="69"/>
              <w:ind w:left="40" w:right="-2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Sound Board Op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36BB462E" w14:textId="77777777" w:rsidR="009D6ABC" w:rsidRPr="00BC70E9" w:rsidRDefault="00BC70E9">
            <w:pPr>
              <w:spacing w:before="69"/>
              <w:ind w:left="3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Grapes of Wrath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9803671" w14:textId="77777777" w:rsidR="009D6ABC" w:rsidRPr="00BC70E9" w:rsidRDefault="00BC70E9">
            <w:pPr>
              <w:spacing w:before="69"/>
              <w:ind w:left="58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Martin Scorsese, dir.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14:paraId="56B55DD3" w14:textId="77777777" w:rsidR="009D6ABC" w:rsidRPr="00BC70E9" w:rsidRDefault="00BC70E9">
            <w:pPr>
              <w:spacing w:before="69"/>
              <w:ind w:left="120" w:right="-21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Bakersfield Community</w:t>
            </w:r>
          </w:p>
          <w:p w14:paraId="06DD3A27" w14:textId="77777777" w:rsidR="009D6ABC" w:rsidRPr="00BC70E9" w:rsidRDefault="00BC70E9">
            <w:pPr>
              <w:spacing w:line="260" w:lineRule="exact"/>
              <w:ind w:left="68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Theatre</w:t>
            </w:r>
          </w:p>
        </w:tc>
      </w:tr>
      <w:tr w:rsidR="009D6ABC" w:rsidRPr="00BC70E9" w14:paraId="79C5731C" w14:textId="77777777">
        <w:trPr>
          <w:trHeight w:hRule="exact" w:val="552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EF47585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Light Board Op</w:t>
            </w:r>
          </w:p>
          <w:p w14:paraId="734D3F43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Stage Crew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7580E645" w14:textId="77777777" w:rsidR="009D6ABC" w:rsidRPr="00BC70E9" w:rsidRDefault="00BC70E9">
            <w:pPr>
              <w:spacing w:line="260" w:lineRule="exact"/>
              <w:ind w:left="3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Hay Fever</w:t>
            </w:r>
          </w:p>
          <w:p w14:paraId="6D0EEBDC" w14:textId="77777777" w:rsidR="009D6ABC" w:rsidRPr="00BC70E9" w:rsidRDefault="00BC70E9">
            <w:pPr>
              <w:spacing w:line="260" w:lineRule="exact"/>
              <w:ind w:left="3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Tartuffe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07B4E6E" w14:textId="77777777" w:rsidR="009D6ABC" w:rsidRPr="00BC70E9" w:rsidRDefault="00BC70E9">
            <w:pPr>
              <w:spacing w:line="260" w:lineRule="exact"/>
              <w:ind w:left="58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Beigher Taylor, LD</w:t>
            </w:r>
          </w:p>
          <w:p w14:paraId="457CC760" w14:textId="77777777" w:rsidR="009D6ABC" w:rsidRPr="00BC70E9" w:rsidRDefault="00BC70E9">
            <w:pPr>
              <w:spacing w:line="260" w:lineRule="exact"/>
              <w:ind w:left="58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Chris Eicher, des.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14:paraId="5EF979A0" w14:textId="77777777" w:rsidR="009D6ABC" w:rsidRPr="00BC70E9" w:rsidRDefault="00BC70E9">
            <w:pPr>
              <w:spacing w:line="26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The Empty Space</w:t>
            </w:r>
          </w:p>
          <w:p w14:paraId="23BBE178" w14:textId="77777777" w:rsidR="009D6ABC" w:rsidRPr="00BC70E9" w:rsidRDefault="00BC70E9">
            <w:pPr>
              <w:spacing w:line="26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  <w:tr w:rsidR="009D6ABC" w:rsidRPr="00BC70E9" w14:paraId="3046CAE0" w14:textId="77777777">
        <w:trPr>
          <w:trHeight w:hRule="exact" w:val="415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6DDF40E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Director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2BE892BB" w14:textId="77777777" w:rsidR="009D6ABC" w:rsidRPr="00BC70E9" w:rsidRDefault="00BC70E9">
            <w:pPr>
              <w:spacing w:line="260" w:lineRule="exact"/>
              <w:ind w:left="3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Art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451DB04" w14:textId="77777777" w:rsidR="009D6ABC" w:rsidRPr="00BC70E9" w:rsidRDefault="009D6AB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14:paraId="234BDC15" w14:textId="77777777" w:rsidR="009D6ABC" w:rsidRPr="00BC70E9" w:rsidRDefault="00BC70E9">
            <w:pPr>
              <w:spacing w:line="26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  <w:tr w:rsidR="009D6ABC" w:rsidRPr="00BC70E9" w14:paraId="532703C6" w14:textId="77777777">
        <w:trPr>
          <w:trHeight w:hRule="exact" w:val="552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6E1C486" w14:textId="77777777" w:rsidR="009D6ABC" w:rsidRPr="00BC70E9" w:rsidRDefault="009D6AB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3E3D17A8" w14:textId="77777777" w:rsidR="009D6ABC" w:rsidRPr="00BC70E9" w:rsidRDefault="009D6AB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8C14CBE" w14:textId="77777777" w:rsidR="009D6ABC" w:rsidRPr="00BC70E9" w:rsidRDefault="009D6ABC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AA9DE27" w14:textId="77777777" w:rsidR="009D6ABC" w:rsidRPr="00BC70E9" w:rsidRDefault="00BC70E9">
            <w:pPr>
              <w:ind w:left="4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b/>
                <w:sz w:val="22"/>
                <w:szCs w:val="22"/>
              </w:rPr>
              <w:t>Acting Experience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14:paraId="21BC62CD" w14:textId="77777777" w:rsidR="009D6ABC" w:rsidRPr="00BC70E9" w:rsidRDefault="009D6AB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D6ABC" w:rsidRPr="00BC70E9" w14:paraId="3097895F" w14:textId="77777777">
        <w:trPr>
          <w:trHeight w:hRule="exact" w:val="770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AC8B0B4" w14:textId="77777777" w:rsidR="009D6ABC" w:rsidRPr="00BC70E9" w:rsidRDefault="009D6ABC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02FA0D7" w14:textId="77777777" w:rsidR="009D6ABC" w:rsidRPr="00BC70E9" w:rsidRDefault="00BC70E9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Mercutio</w:t>
            </w:r>
          </w:p>
          <w:p w14:paraId="5E3A1B77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Ensemble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763C8961" w14:textId="77777777" w:rsidR="009D6ABC" w:rsidRPr="00BC70E9" w:rsidRDefault="009D6ABC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B6F56B0" w14:textId="77777777" w:rsidR="009D6ABC" w:rsidRPr="00BC70E9" w:rsidRDefault="00BC70E9">
            <w:pPr>
              <w:ind w:left="3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Romeo &amp; Juliet</w:t>
            </w:r>
          </w:p>
          <w:p w14:paraId="495D4892" w14:textId="77777777" w:rsidR="009D6ABC" w:rsidRPr="00BC70E9" w:rsidRDefault="00BC70E9">
            <w:pPr>
              <w:spacing w:line="260" w:lineRule="exact"/>
              <w:ind w:left="3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Chicago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AB5F071" w14:textId="77777777" w:rsidR="009D6ABC" w:rsidRPr="00BC70E9" w:rsidRDefault="009D6ABC">
            <w:pPr>
              <w:spacing w:before="10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0D5EC00" w14:textId="77777777" w:rsidR="009D6ABC" w:rsidRPr="00BC70E9" w:rsidRDefault="00BC70E9">
            <w:pPr>
              <w:spacing w:line="260" w:lineRule="exact"/>
              <w:ind w:left="585" w:right="21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Brian Sivesind, dir. Mandy Rees, dir.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14:paraId="39CBAABF" w14:textId="77777777" w:rsidR="009D6ABC" w:rsidRPr="00BC70E9" w:rsidRDefault="009D6ABC">
            <w:pPr>
              <w:spacing w:before="5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56226B2" w14:textId="77777777" w:rsidR="009D6ABC" w:rsidRPr="00BC70E9" w:rsidRDefault="00BC70E9">
            <w:pPr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Spotlight Theatre</w:t>
            </w:r>
          </w:p>
          <w:p w14:paraId="3173552E" w14:textId="77777777" w:rsidR="009D6ABC" w:rsidRPr="00BC70E9" w:rsidRDefault="00BC70E9">
            <w:pPr>
              <w:spacing w:line="26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</w:tbl>
    <w:p w14:paraId="407DDC2D" w14:textId="77777777" w:rsidR="009D6ABC" w:rsidRPr="00BC70E9" w:rsidRDefault="009D6ABC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37747BF2" w14:textId="77777777" w:rsidR="009D6ABC" w:rsidRPr="00BC70E9" w:rsidRDefault="00BC70E9">
      <w:pPr>
        <w:ind w:left="3895" w:right="3995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Education</w:t>
      </w:r>
    </w:p>
    <w:p w14:paraId="0AC3C557" w14:textId="77777777" w:rsidR="009D6ABC" w:rsidRPr="00BC70E9" w:rsidRDefault="009D6ABC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13764697" w14:textId="77777777" w:rsidR="009D6ABC" w:rsidRPr="00BC70E9" w:rsidRDefault="00BC70E9">
      <w:pPr>
        <w:ind w:left="145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pict w14:anchorId="241D8883">
          <v:shape id="_x0000_i1026" type="#_x0000_t75" style="width:431.25pt;height:3.75pt">
            <v:imagedata r:id="rId5" o:title=""/>
          </v:shape>
        </w:pict>
      </w:r>
    </w:p>
    <w:p w14:paraId="3B7EDA3C" w14:textId="77777777" w:rsidR="009D6ABC" w:rsidRPr="00BC70E9" w:rsidRDefault="00BC70E9">
      <w:pPr>
        <w:spacing w:before="25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B.A. in Theatre</w:t>
      </w:r>
      <w:r w:rsidRPr="00BC70E9">
        <w:rPr>
          <w:rFonts w:asciiTheme="majorHAnsi" w:hAnsiTheme="majorHAnsi"/>
          <w:sz w:val="22"/>
          <w:szCs w:val="22"/>
        </w:rPr>
        <w:t>, California State University, Bakersfield (CSUB), expected June 2015</w:t>
      </w:r>
    </w:p>
    <w:p w14:paraId="0C86FF4D" w14:textId="77777777" w:rsidR="009D6ABC" w:rsidRPr="00BC70E9" w:rsidRDefault="00BC70E9">
      <w:pPr>
        <w:spacing w:before="7" w:line="260" w:lineRule="exact"/>
        <w:ind w:left="140" w:right="602" w:firstLine="5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Courses in Stage Management, Directing, Acting, Stagecraft, Technical Theatre and Design.</w:t>
      </w:r>
    </w:p>
    <w:p w14:paraId="31FCD5BC" w14:textId="77777777" w:rsidR="009D6ABC" w:rsidRPr="00BC70E9" w:rsidRDefault="009D6ABC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BA05FF1" w14:textId="77777777" w:rsidR="009D6ABC" w:rsidRPr="00BC70E9" w:rsidRDefault="00BC70E9">
      <w:pPr>
        <w:ind w:left="3745" w:right="3845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Special Skills</w:t>
      </w:r>
    </w:p>
    <w:p w14:paraId="628D87CD" w14:textId="77777777" w:rsidR="009D6ABC" w:rsidRPr="00BC70E9" w:rsidRDefault="009D6ABC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6A9FA8D9" w14:textId="77777777" w:rsidR="009D6ABC" w:rsidRPr="00BC70E9" w:rsidRDefault="00BC70E9">
      <w:pPr>
        <w:ind w:left="145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pict w14:anchorId="1C0AC383">
          <v:shape id="_x0000_i1027" type="#_x0000_t75" style="width:431.25pt;height:3.75pt">
            <v:imagedata r:id="rId5" o:title=""/>
          </v:shape>
        </w:pict>
      </w:r>
    </w:p>
    <w:p w14:paraId="0A1D83D2" w14:textId="77777777" w:rsidR="009D6ABC" w:rsidRPr="00BC70E9" w:rsidRDefault="00BC70E9">
      <w:pPr>
        <w:spacing w:before="25"/>
        <w:ind w:left="140" w:right="4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AutoCAD, followspot operation, speak fluent Spanish, basic knowledge of power tools and table saw, CPR certified.</w:t>
      </w:r>
    </w:p>
    <w:p w14:paraId="2956D3DA" w14:textId="77777777" w:rsidR="009D6ABC" w:rsidRPr="00BC70E9" w:rsidRDefault="009D6ABC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030A0D65" w14:textId="77777777" w:rsidR="009D6ABC" w:rsidRPr="00BC70E9" w:rsidRDefault="00BC70E9">
      <w:pPr>
        <w:ind w:left="4022" w:right="4122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Awards</w:t>
      </w:r>
    </w:p>
    <w:p w14:paraId="33B07BD6" w14:textId="77777777" w:rsidR="009D6ABC" w:rsidRPr="00BC70E9" w:rsidRDefault="009D6ABC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148B97AA" w14:textId="77777777" w:rsidR="009D6ABC" w:rsidRPr="00BC70E9" w:rsidRDefault="00BC70E9">
      <w:pPr>
        <w:ind w:left="145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pict w14:anchorId="63FB3BB9">
          <v:shape id="_x0000_i1028" type="#_x0000_t75" style="width:431.25pt;height:3.75pt">
            <v:imagedata r:id="rId5" o:title=""/>
          </v:shape>
        </w:pict>
      </w:r>
    </w:p>
    <w:p w14:paraId="4A4613D9" w14:textId="77777777" w:rsidR="009D6ABC" w:rsidRPr="00BC70E9" w:rsidRDefault="00BC70E9">
      <w:pPr>
        <w:spacing w:before="30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Meritorious Achievemen</w:t>
      </w:r>
      <w:r w:rsidRPr="00BC70E9">
        <w:rPr>
          <w:rFonts w:asciiTheme="majorHAnsi" w:hAnsiTheme="majorHAnsi"/>
          <w:sz w:val="22"/>
          <w:szCs w:val="22"/>
        </w:rPr>
        <w:t xml:space="preserve">t in Stage Management, </w:t>
      </w:r>
      <w:r w:rsidRPr="00BC70E9">
        <w:rPr>
          <w:rFonts w:asciiTheme="majorHAnsi" w:hAnsiTheme="majorHAnsi"/>
          <w:i/>
          <w:sz w:val="22"/>
          <w:szCs w:val="22"/>
        </w:rPr>
        <w:t>A Lesson Before Dying</w:t>
      </w:r>
      <w:r w:rsidRPr="00BC70E9">
        <w:rPr>
          <w:rFonts w:asciiTheme="majorHAnsi" w:hAnsiTheme="majorHAnsi"/>
          <w:sz w:val="22"/>
          <w:szCs w:val="22"/>
        </w:rPr>
        <w:t>, Kennedy</w:t>
      </w:r>
    </w:p>
    <w:p w14:paraId="7D74436B" w14:textId="77777777" w:rsidR="009D6ABC" w:rsidRPr="00BC70E9" w:rsidRDefault="00BC70E9">
      <w:pPr>
        <w:spacing w:line="260" w:lineRule="exact"/>
        <w:ind w:left="700"/>
        <w:rPr>
          <w:rFonts w:asciiTheme="majorHAnsi" w:hAnsiTheme="majorHAnsi"/>
          <w:sz w:val="22"/>
          <w:szCs w:val="22"/>
        </w:rPr>
        <w:sectPr w:rsidR="009D6ABC" w:rsidRPr="00BC70E9">
          <w:pgSz w:w="12240" w:h="15840"/>
          <w:pgMar w:top="1360" w:right="1560" w:bottom="280" w:left="1660" w:header="720" w:footer="720" w:gutter="0"/>
          <w:cols w:space="720"/>
        </w:sectPr>
      </w:pPr>
      <w:r w:rsidRPr="00BC70E9">
        <w:rPr>
          <w:rFonts w:asciiTheme="majorHAnsi" w:hAnsiTheme="majorHAnsi"/>
          <w:sz w:val="22"/>
          <w:szCs w:val="22"/>
        </w:rPr>
        <w:t>Center American College Theater Festival</w:t>
      </w:r>
    </w:p>
    <w:p w14:paraId="704B6D09" w14:textId="77777777" w:rsidR="009D6ABC" w:rsidRPr="00BC70E9" w:rsidRDefault="00BC70E9">
      <w:pPr>
        <w:spacing w:before="76"/>
        <w:ind w:left="2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lastRenderedPageBreak/>
        <w:t>DIRECTOR TEMPLATE</w:t>
      </w:r>
    </w:p>
    <w:p w14:paraId="18A2D434" w14:textId="77777777" w:rsidR="009D6ABC" w:rsidRPr="00BC70E9" w:rsidRDefault="009D6ABC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9B391F4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F306EC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5D57EF" w14:textId="77777777" w:rsidR="009D6ABC" w:rsidRPr="00BC70E9" w:rsidRDefault="00BC70E9">
      <w:pPr>
        <w:tabs>
          <w:tab w:val="left" w:pos="8800"/>
        </w:tabs>
        <w:ind w:left="11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i/>
          <w:color w:val="FFFFFF"/>
          <w:sz w:val="22"/>
          <w:szCs w:val="22"/>
          <w:highlight w:val="black"/>
        </w:rPr>
        <w:t xml:space="preserve">            </w:t>
      </w:r>
      <w:r w:rsidRPr="00BC70E9">
        <w:rPr>
          <w:rFonts w:asciiTheme="majorHAnsi" w:hAnsiTheme="majorHAnsi"/>
          <w:b/>
          <w:i/>
          <w:color w:val="FFFFFF"/>
          <w:spacing w:val="38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z w:val="22"/>
          <w:szCs w:val="22"/>
          <w:highlight w:val="black"/>
        </w:rPr>
        <w:t xml:space="preserve">Victor Vision </w:t>
      </w:r>
      <w:r w:rsidRPr="00BC70E9">
        <w:rPr>
          <w:rFonts w:asciiTheme="majorHAnsi" w:hAnsiTheme="majorHAnsi"/>
          <w:b/>
          <w:i/>
          <w:color w:val="FFFFFF"/>
          <w:sz w:val="22"/>
          <w:szCs w:val="22"/>
          <w:highlight w:val="black"/>
        </w:rPr>
        <w:tab/>
      </w:r>
    </w:p>
    <w:p w14:paraId="3E03619D" w14:textId="77777777" w:rsidR="009D6ABC" w:rsidRPr="00BC70E9" w:rsidRDefault="009D6ABC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22C48C31" w14:textId="77777777" w:rsidR="009D6ABC" w:rsidRPr="00BC70E9" w:rsidRDefault="00BC70E9">
      <w:pPr>
        <w:spacing w:line="260" w:lineRule="exact"/>
        <w:ind w:left="2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position w:val="-1"/>
          <w:sz w:val="22"/>
          <w:szCs w:val="22"/>
        </w:rPr>
        <w:t>vvision_director@asta.com</w:t>
      </w:r>
      <w:r w:rsidRPr="00BC70E9">
        <w:rPr>
          <w:rFonts w:asciiTheme="majorHAnsi" w:hAnsiTheme="majorHAnsi"/>
          <w:b/>
          <w:position w:val="-1"/>
          <w:sz w:val="22"/>
          <w:szCs w:val="22"/>
        </w:rPr>
        <w:t xml:space="preserve">                                               </w:t>
      </w:r>
      <w:r w:rsidRPr="00BC70E9">
        <w:rPr>
          <w:rFonts w:asciiTheme="majorHAnsi" w:hAnsiTheme="majorHAnsi"/>
          <w:b/>
          <w:spacing w:val="31"/>
          <w:position w:val="-1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position w:val="-1"/>
          <w:sz w:val="22"/>
          <w:szCs w:val="22"/>
        </w:rPr>
        <w:t>(661) 555-7777</w:t>
      </w:r>
    </w:p>
    <w:p w14:paraId="69430A91" w14:textId="77777777" w:rsidR="009D6ABC" w:rsidRPr="00BC70E9" w:rsidRDefault="009D6ABC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4BF9438D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A16120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17C77E" w14:textId="77777777" w:rsidR="009D6ABC" w:rsidRPr="00BC70E9" w:rsidRDefault="00BC70E9">
      <w:pPr>
        <w:tabs>
          <w:tab w:val="left" w:pos="8800"/>
        </w:tabs>
        <w:spacing w:before="7" w:line="440" w:lineRule="exact"/>
        <w:ind w:left="11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position w:val="-1"/>
          <w:sz w:val="22"/>
          <w:szCs w:val="22"/>
          <w:highlight w:val="black"/>
        </w:rPr>
        <w:t xml:space="preserve">                                  </w:t>
      </w:r>
      <w:r w:rsidRPr="00BC70E9">
        <w:rPr>
          <w:rFonts w:asciiTheme="majorHAnsi" w:hAnsiTheme="majorHAnsi"/>
          <w:b/>
          <w:i/>
          <w:color w:val="FFFFFF"/>
          <w:spacing w:val="-2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D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>i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rectin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g </w:t>
      </w:r>
      <w:r w:rsidRPr="00BC70E9">
        <w:rPr>
          <w:rFonts w:asciiTheme="majorHAnsi" w:hAnsiTheme="majorHAnsi"/>
          <w:b/>
          <w:i/>
          <w:color w:val="FFFFFF"/>
          <w:position w:val="-1"/>
          <w:sz w:val="22"/>
          <w:szCs w:val="22"/>
          <w:highlight w:val="black"/>
        </w:rPr>
        <w:tab/>
      </w:r>
    </w:p>
    <w:p w14:paraId="614CEF75" w14:textId="77777777" w:rsidR="009D6ABC" w:rsidRPr="00BC70E9" w:rsidRDefault="009D6ABC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5"/>
        <w:gridCol w:w="3390"/>
        <w:gridCol w:w="2931"/>
      </w:tblGrid>
      <w:tr w:rsidR="009D6ABC" w:rsidRPr="00BC70E9" w14:paraId="67DBEAED" w14:textId="77777777">
        <w:trPr>
          <w:trHeight w:hRule="exact" w:val="359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5F8B4EAB" w14:textId="77777777" w:rsidR="009D6ABC" w:rsidRPr="00BC70E9" w:rsidRDefault="00BC70E9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“Far” (premiere)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7E55D6ED" w14:textId="77777777" w:rsidR="009D6ABC" w:rsidRPr="00BC70E9" w:rsidRDefault="00BC70E9">
            <w:pPr>
              <w:spacing w:before="69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Director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3E233603" w14:textId="77777777" w:rsidR="009D6ABC" w:rsidRPr="00BC70E9" w:rsidRDefault="00BC70E9">
            <w:pPr>
              <w:spacing w:before="69"/>
              <w:ind w:left="4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  <w:tr w:rsidR="009D6ABC" w:rsidRPr="00BC70E9" w14:paraId="581ABC4C" w14:textId="77777777">
        <w:trPr>
          <w:trHeight w:hRule="exact" w:val="552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7AD07E21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Actor’s Nightmare</w:t>
            </w:r>
          </w:p>
          <w:p w14:paraId="2B83B7BE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Grapes of Wrath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772CC252" w14:textId="77777777" w:rsidR="009D6ABC" w:rsidRPr="00BC70E9" w:rsidRDefault="00BC70E9">
            <w:pPr>
              <w:spacing w:line="26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Director</w:t>
            </w:r>
          </w:p>
          <w:p w14:paraId="0B27BCE0" w14:textId="77777777" w:rsidR="009D6ABC" w:rsidRPr="00BC70E9" w:rsidRDefault="00BC70E9">
            <w:pPr>
              <w:spacing w:line="26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Director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0E85A53C" w14:textId="77777777" w:rsidR="009D6ABC" w:rsidRPr="00BC70E9" w:rsidRDefault="00BC70E9">
            <w:pPr>
              <w:spacing w:line="260" w:lineRule="exact"/>
              <w:ind w:left="4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Empty Space</w:t>
            </w:r>
          </w:p>
          <w:p w14:paraId="3820A9B1" w14:textId="77777777" w:rsidR="009D6ABC" w:rsidRPr="00BC70E9" w:rsidRDefault="00BC70E9">
            <w:pPr>
              <w:spacing w:before="25"/>
              <w:ind w:left="4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ake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fi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d</w:t>
            </w:r>
            <w:r w:rsidRPr="00BC70E9">
              <w:rPr>
                <w:rFonts w:asciiTheme="majorHAnsi" w:hAnsiTheme="majorHAnsi"/>
                <w:spacing w:val="28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C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o</w:t>
            </w:r>
            <w:r w:rsidRPr="00BC70E9">
              <w:rPr>
                <w:rFonts w:asciiTheme="majorHAnsi" w:hAnsiTheme="majorHAnsi"/>
                <w:spacing w:val="3"/>
                <w:w w:val="102"/>
                <w:sz w:val="22"/>
                <w:szCs w:val="22"/>
              </w:rPr>
              <w:t>mm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un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it</w:t>
            </w:r>
            <w:r w:rsidRPr="00BC70E9">
              <w:rPr>
                <w:rFonts w:asciiTheme="majorHAnsi" w:hAnsiTheme="majorHAnsi"/>
                <w:w w:val="102"/>
                <w:sz w:val="22"/>
                <w:szCs w:val="22"/>
              </w:rPr>
              <w:t>y</w:t>
            </w:r>
            <w:r w:rsidRPr="00BC70E9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2"/>
                <w:sz w:val="22"/>
                <w:szCs w:val="22"/>
              </w:rPr>
              <w:t>Th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ea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w w:val="102"/>
                <w:sz w:val="22"/>
                <w:szCs w:val="22"/>
              </w:rPr>
              <w:t>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</w:tc>
      </w:tr>
      <w:tr w:rsidR="009D6ABC" w:rsidRPr="00BC70E9" w14:paraId="13BEC070" w14:textId="77777777">
        <w:trPr>
          <w:trHeight w:hRule="exact" w:val="633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14B69703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 xml:space="preserve">Hotel </w:t>
            </w: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Paradiso</w:t>
            </w:r>
          </w:p>
          <w:p w14:paraId="3BCC1B0B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A Lesson Before Dying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14:paraId="20363D61" w14:textId="77777777" w:rsidR="009D6ABC" w:rsidRPr="00BC70E9" w:rsidRDefault="00BC70E9">
            <w:pPr>
              <w:spacing w:line="26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Asst. Dir. to Mandy Rees</w:t>
            </w:r>
          </w:p>
          <w:p w14:paraId="5BDD778C" w14:textId="77777777" w:rsidR="009D6ABC" w:rsidRPr="00BC70E9" w:rsidRDefault="00BC70E9">
            <w:pPr>
              <w:spacing w:line="26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Asst. Dir. to Maria-Tania Becerra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5A40105F" w14:textId="77777777" w:rsidR="009D6ABC" w:rsidRPr="00BC70E9" w:rsidRDefault="00BC70E9">
            <w:pPr>
              <w:spacing w:line="260" w:lineRule="exact"/>
              <w:ind w:left="4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  <w:p w14:paraId="66C0F689" w14:textId="77777777" w:rsidR="009D6ABC" w:rsidRPr="00BC70E9" w:rsidRDefault="00BC70E9">
            <w:pPr>
              <w:spacing w:line="260" w:lineRule="exact"/>
              <w:ind w:left="46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</w:tbl>
    <w:p w14:paraId="17E933ED" w14:textId="77777777" w:rsidR="009D6ABC" w:rsidRPr="00BC70E9" w:rsidRDefault="009D6ABC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6879B727" w14:textId="77777777" w:rsidR="009D6ABC" w:rsidRPr="00BC70E9" w:rsidRDefault="00BC70E9">
      <w:pPr>
        <w:tabs>
          <w:tab w:val="left" w:pos="8800"/>
        </w:tabs>
        <w:spacing w:before="7" w:line="440" w:lineRule="exact"/>
        <w:ind w:left="11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position w:val="-1"/>
          <w:sz w:val="22"/>
          <w:szCs w:val="22"/>
          <w:highlight w:val="black"/>
        </w:rPr>
        <w:t xml:space="preserve">                          </w:t>
      </w:r>
      <w:r w:rsidRPr="00BC70E9">
        <w:rPr>
          <w:rFonts w:asciiTheme="majorHAnsi" w:hAnsiTheme="majorHAnsi"/>
          <w:b/>
          <w:i/>
          <w:color w:val="FFFFFF"/>
          <w:spacing w:val="-45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S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>t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age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Management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position w:val="-1"/>
          <w:sz w:val="22"/>
          <w:szCs w:val="22"/>
          <w:highlight w:val="black"/>
        </w:rPr>
        <w:tab/>
      </w:r>
    </w:p>
    <w:p w14:paraId="20744BE1" w14:textId="77777777" w:rsidR="009D6ABC" w:rsidRPr="00BC70E9" w:rsidRDefault="009D6ABC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8"/>
        <w:gridCol w:w="3363"/>
        <w:gridCol w:w="2459"/>
      </w:tblGrid>
      <w:tr w:rsidR="009D6ABC" w:rsidRPr="00BC70E9" w14:paraId="5963775B" w14:textId="77777777">
        <w:trPr>
          <w:trHeight w:hRule="exact" w:val="357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288FC21E" w14:textId="77777777" w:rsidR="009D6ABC" w:rsidRPr="00BC70E9" w:rsidRDefault="00BC70E9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“New Kid”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</w:tcPr>
          <w:p w14:paraId="2E16C866" w14:textId="77777777" w:rsidR="009D6ABC" w:rsidRPr="00BC70E9" w:rsidRDefault="00BC70E9">
            <w:pPr>
              <w:spacing w:before="69"/>
              <w:ind w:left="67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Kamala Kruszka, dir.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3B12C02E" w14:textId="77777777" w:rsidR="009D6ABC" w:rsidRPr="00BC70E9" w:rsidRDefault="00BC70E9">
            <w:pPr>
              <w:spacing w:before="69"/>
              <w:ind w:left="639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 and on tour</w:t>
            </w:r>
          </w:p>
        </w:tc>
      </w:tr>
      <w:tr w:rsidR="009D6ABC" w:rsidRPr="00BC70E9" w14:paraId="76489762" w14:textId="77777777">
        <w:trPr>
          <w:trHeight w:hRule="exact" w:val="357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57E6C54F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Tartuffe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</w:tcPr>
          <w:p w14:paraId="4B2C4D14" w14:textId="77777777" w:rsidR="009D6ABC" w:rsidRPr="00BC70E9" w:rsidRDefault="00BC70E9">
            <w:pPr>
              <w:spacing w:line="260" w:lineRule="exact"/>
              <w:ind w:left="672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Zoe Saba, dir.</w:t>
            </w: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7D95C8E3" w14:textId="77777777" w:rsidR="009D6ABC" w:rsidRPr="00BC70E9" w:rsidRDefault="00BC70E9">
            <w:pPr>
              <w:spacing w:line="260" w:lineRule="exact"/>
              <w:ind w:left="639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</w:tbl>
    <w:p w14:paraId="59E49298" w14:textId="77777777" w:rsidR="009D6ABC" w:rsidRPr="00BC70E9" w:rsidRDefault="009D6ABC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30D8C522" w14:textId="77777777" w:rsidR="009D6ABC" w:rsidRPr="00BC70E9" w:rsidRDefault="00BC70E9">
      <w:pPr>
        <w:tabs>
          <w:tab w:val="left" w:pos="8800"/>
        </w:tabs>
        <w:spacing w:before="7" w:line="440" w:lineRule="exact"/>
        <w:ind w:left="11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position w:val="-1"/>
          <w:sz w:val="22"/>
          <w:szCs w:val="22"/>
          <w:highlight w:val="black"/>
        </w:rPr>
        <w:t xml:space="preserve">                                    </w:t>
      </w:r>
      <w:r w:rsidRPr="00BC70E9">
        <w:rPr>
          <w:rFonts w:asciiTheme="majorHAnsi" w:hAnsiTheme="majorHAnsi"/>
          <w:b/>
          <w:i/>
          <w:color w:val="FFFFFF"/>
          <w:spacing w:val="5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Ac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>ti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position w:val="-1"/>
          <w:sz w:val="22"/>
          <w:szCs w:val="22"/>
          <w:highlight w:val="black"/>
        </w:rPr>
        <w:t>ng</w:t>
      </w:r>
      <w:r w:rsidRPr="00BC70E9">
        <w:rPr>
          <w:rFonts w:asciiTheme="majorHAnsi" w:hAnsiTheme="majorHAnsi"/>
          <w:b/>
          <w:i/>
          <w:color w:val="FFFFFF"/>
          <w:w w:val="99"/>
          <w:position w:val="-1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position w:val="-1"/>
          <w:sz w:val="22"/>
          <w:szCs w:val="22"/>
          <w:highlight w:val="black"/>
        </w:rPr>
        <w:tab/>
      </w:r>
    </w:p>
    <w:p w14:paraId="070F831F" w14:textId="77777777" w:rsidR="009D6ABC" w:rsidRPr="00BC70E9" w:rsidRDefault="009D6ABC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3583"/>
        <w:gridCol w:w="2318"/>
        <w:gridCol w:w="1086"/>
      </w:tblGrid>
      <w:tr w:rsidR="009D6ABC" w:rsidRPr="00BC70E9" w14:paraId="6194DACC" w14:textId="77777777">
        <w:trPr>
          <w:trHeight w:hRule="exact" w:val="590"/>
        </w:trPr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 w14:paraId="7925E099" w14:textId="77777777" w:rsidR="009D6ABC" w:rsidRPr="00BC70E9" w:rsidRDefault="00BC70E9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Fool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3D265175" w14:textId="77777777" w:rsidR="009D6ABC" w:rsidRPr="00BC70E9" w:rsidRDefault="00BC70E9">
            <w:pPr>
              <w:spacing w:before="69"/>
              <w:ind w:left="647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King Lear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020FC35C" w14:textId="77777777" w:rsidR="009D6ABC" w:rsidRPr="00BC70E9" w:rsidRDefault="00BC70E9">
            <w:pPr>
              <w:spacing w:before="69"/>
              <w:ind w:left="58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Randy Messick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1C64955" w14:textId="77777777" w:rsidR="009D6ABC" w:rsidRPr="00BC70E9" w:rsidRDefault="009D6ABC">
            <w:pPr>
              <w:spacing w:before="6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EF82277" w14:textId="77777777" w:rsidR="009D6ABC" w:rsidRPr="00BC70E9" w:rsidRDefault="00BC70E9">
            <w:pPr>
              <w:ind w:left="6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k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ersfiel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d</w:t>
            </w:r>
          </w:p>
          <w:p w14:paraId="304EFEE1" w14:textId="77777777" w:rsidR="009D6ABC" w:rsidRPr="00BC70E9" w:rsidRDefault="00BC70E9">
            <w:pPr>
              <w:spacing w:before="21"/>
              <w:ind w:left="42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Co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lle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g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e</w:t>
            </w:r>
          </w:p>
        </w:tc>
      </w:tr>
      <w:tr w:rsidR="009D6ABC" w:rsidRPr="00BC70E9" w14:paraId="2012D063" w14:textId="77777777">
        <w:trPr>
          <w:trHeight w:hRule="exact" w:val="632"/>
        </w:trPr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 w14:paraId="269AB4E1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Ensemble</w:t>
            </w:r>
          </w:p>
          <w:p w14:paraId="1819DD61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Fenton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334E8A36" w14:textId="77777777" w:rsidR="009D6ABC" w:rsidRPr="00BC70E9" w:rsidRDefault="00BC70E9">
            <w:pPr>
              <w:spacing w:line="260" w:lineRule="exact"/>
              <w:ind w:left="647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Chicago</w:t>
            </w:r>
          </w:p>
          <w:p w14:paraId="67190764" w14:textId="77777777" w:rsidR="009D6ABC" w:rsidRPr="00BC70E9" w:rsidRDefault="00BC70E9">
            <w:pPr>
              <w:spacing w:line="260" w:lineRule="exact"/>
              <w:ind w:left="647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Merry Wives of Windsor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463D75FF" w14:textId="77777777" w:rsidR="009D6ABC" w:rsidRPr="00BC70E9" w:rsidRDefault="00BC70E9">
            <w:pPr>
              <w:spacing w:line="260" w:lineRule="exact"/>
              <w:ind w:left="58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Mandy Rees</w:t>
            </w:r>
          </w:p>
          <w:p w14:paraId="3EE49C57" w14:textId="77777777" w:rsidR="009D6ABC" w:rsidRPr="00BC70E9" w:rsidRDefault="00BC70E9">
            <w:pPr>
              <w:spacing w:before="44"/>
              <w:ind w:left="58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pacing w:val="3"/>
                <w:w w:val="103"/>
                <w:sz w:val="22"/>
                <w:szCs w:val="22"/>
              </w:rPr>
              <w:t>M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aria-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T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n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i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a</w:t>
            </w:r>
            <w:r w:rsidRPr="00BC70E9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BC70E9">
              <w:rPr>
                <w:rFonts w:asciiTheme="majorHAnsi" w:hAnsiTheme="majorHAnsi"/>
                <w:spacing w:val="2"/>
                <w:w w:val="103"/>
                <w:sz w:val="22"/>
                <w:szCs w:val="22"/>
              </w:rPr>
              <w:t>B</w:t>
            </w:r>
            <w:r w:rsidRPr="00BC70E9">
              <w:rPr>
                <w:rFonts w:asciiTheme="majorHAnsi" w:hAnsiTheme="majorHAnsi"/>
                <w:spacing w:val="1"/>
                <w:w w:val="103"/>
                <w:sz w:val="22"/>
                <w:szCs w:val="22"/>
              </w:rPr>
              <w:t>ecerr</w:t>
            </w:r>
            <w:r w:rsidRPr="00BC70E9">
              <w:rPr>
                <w:rFonts w:asciiTheme="majorHAnsi" w:hAnsiTheme="majorHAnsi"/>
                <w:w w:val="103"/>
                <w:sz w:val="22"/>
                <w:szCs w:val="22"/>
              </w:rPr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34E943D" w14:textId="77777777" w:rsidR="009D6ABC" w:rsidRPr="00BC70E9" w:rsidRDefault="00BC70E9">
            <w:pPr>
              <w:spacing w:line="260" w:lineRule="exact"/>
              <w:ind w:left="6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  <w:p w14:paraId="5899D1CF" w14:textId="77777777" w:rsidR="009D6ABC" w:rsidRPr="00BC70E9" w:rsidRDefault="00BC70E9">
            <w:pPr>
              <w:spacing w:line="260" w:lineRule="exact"/>
              <w:ind w:left="6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</w:tbl>
    <w:p w14:paraId="0CD125CF" w14:textId="77777777" w:rsidR="009D6ABC" w:rsidRPr="00BC70E9" w:rsidRDefault="009D6ABC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4EA42062" w14:textId="77777777" w:rsidR="009D6ABC" w:rsidRPr="00BC70E9" w:rsidRDefault="00BC70E9">
      <w:pPr>
        <w:tabs>
          <w:tab w:val="left" w:pos="8800"/>
        </w:tabs>
        <w:spacing w:before="7"/>
        <w:ind w:left="11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i/>
          <w:color w:val="FFFFFF"/>
          <w:w w:val="99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z w:val="22"/>
          <w:szCs w:val="22"/>
          <w:highlight w:val="black"/>
        </w:rPr>
        <w:t xml:space="preserve">                                 </w:t>
      </w:r>
      <w:r w:rsidRPr="00BC70E9">
        <w:rPr>
          <w:rFonts w:asciiTheme="majorHAnsi" w:hAnsiTheme="majorHAnsi"/>
          <w:b/>
          <w:i/>
          <w:color w:val="FFFFFF"/>
          <w:spacing w:val="-7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sz w:val="22"/>
          <w:szCs w:val="22"/>
          <w:highlight w:val="black"/>
        </w:rPr>
        <w:t>Educa</w:t>
      </w:r>
      <w:r w:rsidRPr="00BC70E9">
        <w:rPr>
          <w:rFonts w:asciiTheme="majorHAnsi" w:hAnsiTheme="majorHAnsi"/>
          <w:b/>
          <w:i/>
          <w:color w:val="FFFFFF"/>
          <w:w w:val="99"/>
          <w:sz w:val="22"/>
          <w:szCs w:val="22"/>
          <w:highlight w:val="black"/>
        </w:rPr>
        <w:t>ti</w:t>
      </w:r>
      <w:r w:rsidRPr="00BC70E9">
        <w:rPr>
          <w:rFonts w:asciiTheme="majorHAnsi" w:hAnsiTheme="majorHAnsi"/>
          <w:b/>
          <w:i/>
          <w:color w:val="FFFFFF"/>
          <w:spacing w:val="1"/>
          <w:w w:val="99"/>
          <w:sz w:val="22"/>
          <w:szCs w:val="22"/>
          <w:highlight w:val="black"/>
        </w:rPr>
        <w:t>on</w:t>
      </w:r>
      <w:r w:rsidRPr="00BC70E9">
        <w:rPr>
          <w:rFonts w:asciiTheme="majorHAnsi" w:hAnsiTheme="majorHAnsi"/>
          <w:b/>
          <w:i/>
          <w:color w:val="FFFFFF"/>
          <w:w w:val="99"/>
          <w:sz w:val="22"/>
          <w:szCs w:val="22"/>
          <w:highlight w:val="black"/>
        </w:rPr>
        <w:t xml:space="preserve"> </w:t>
      </w:r>
      <w:r w:rsidRPr="00BC70E9">
        <w:rPr>
          <w:rFonts w:asciiTheme="majorHAnsi" w:hAnsiTheme="majorHAnsi"/>
          <w:b/>
          <w:i/>
          <w:color w:val="FFFFFF"/>
          <w:sz w:val="22"/>
          <w:szCs w:val="22"/>
          <w:highlight w:val="black"/>
        </w:rPr>
        <w:tab/>
      </w:r>
    </w:p>
    <w:p w14:paraId="097B338F" w14:textId="77777777" w:rsidR="009D6ABC" w:rsidRPr="00BC70E9" w:rsidRDefault="009D6ABC">
      <w:pPr>
        <w:spacing w:before="20" w:line="260" w:lineRule="exact"/>
        <w:rPr>
          <w:rFonts w:asciiTheme="majorHAnsi" w:hAnsiTheme="majorHAnsi"/>
          <w:sz w:val="22"/>
          <w:szCs w:val="22"/>
        </w:rPr>
      </w:pPr>
    </w:p>
    <w:p w14:paraId="5675B443" w14:textId="77777777" w:rsidR="009D6ABC" w:rsidRPr="00BC70E9" w:rsidRDefault="00BC70E9">
      <w:pPr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 xml:space="preserve">A.A. </w:t>
      </w:r>
      <w:r w:rsidRPr="00BC70E9">
        <w:rPr>
          <w:rFonts w:asciiTheme="majorHAnsi" w:hAnsiTheme="majorHAnsi"/>
          <w:sz w:val="22"/>
          <w:szCs w:val="22"/>
        </w:rPr>
        <w:t>Bakersfield College, June 2013</w:t>
      </w:r>
    </w:p>
    <w:p w14:paraId="7C915AD5" w14:textId="77777777" w:rsidR="009D6ABC" w:rsidRPr="00BC70E9" w:rsidRDefault="00BC70E9">
      <w:pPr>
        <w:spacing w:line="260" w:lineRule="exact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Acting: Randy Messick, Bob Kempf</w:t>
      </w:r>
    </w:p>
    <w:p w14:paraId="6F569E2E" w14:textId="77777777" w:rsidR="009D6ABC" w:rsidRPr="00BC70E9" w:rsidRDefault="00BC70E9">
      <w:pPr>
        <w:spacing w:before="2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>B.A. in Theatre</w:t>
      </w:r>
      <w:r w:rsidRPr="00BC70E9">
        <w:rPr>
          <w:rFonts w:asciiTheme="majorHAnsi" w:hAnsiTheme="majorHAnsi"/>
          <w:sz w:val="22"/>
          <w:szCs w:val="22"/>
        </w:rPr>
        <w:t>, California State University, Bakersfield (CSUB), expected June 2015</w:t>
      </w:r>
    </w:p>
    <w:p w14:paraId="68FF2DD7" w14:textId="77777777" w:rsidR="009D6ABC" w:rsidRPr="00BC70E9" w:rsidRDefault="00BC70E9">
      <w:pPr>
        <w:spacing w:line="260" w:lineRule="exact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Directing: Mandy Rees</w:t>
      </w:r>
    </w:p>
    <w:p w14:paraId="208E76EF" w14:textId="77777777" w:rsidR="009D6ABC" w:rsidRPr="00BC70E9" w:rsidRDefault="00BC70E9">
      <w:pPr>
        <w:spacing w:before="2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Stage Management: Chris Eicher</w:t>
      </w:r>
    </w:p>
    <w:p w14:paraId="147582E6" w14:textId="77777777" w:rsidR="009D6ABC" w:rsidRPr="00BC70E9" w:rsidRDefault="00BC70E9">
      <w:pPr>
        <w:spacing w:line="260" w:lineRule="exact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Acting: Mendy McMasters</w:t>
      </w:r>
    </w:p>
    <w:p w14:paraId="7B2B5D62" w14:textId="77777777" w:rsidR="009D6ABC" w:rsidRPr="00BC70E9" w:rsidRDefault="00BC70E9">
      <w:pPr>
        <w:spacing w:before="2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Theatre for Youth: </w:t>
      </w:r>
      <w:r w:rsidRPr="00BC70E9">
        <w:rPr>
          <w:rFonts w:asciiTheme="majorHAnsi" w:hAnsiTheme="majorHAnsi"/>
          <w:sz w:val="22"/>
          <w:szCs w:val="22"/>
        </w:rPr>
        <w:t>Kamala Kruszka</w:t>
      </w:r>
    </w:p>
    <w:p w14:paraId="49AA82C5" w14:textId="77777777" w:rsidR="009D6ABC" w:rsidRPr="00BC70E9" w:rsidRDefault="00BC70E9">
      <w:pPr>
        <w:spacing w:line="260" w:lineRule="exact"/>
        <w:ind w:left="700"/>
        <w:rPr>
          <w:rFonts w:asciiTheme="majorHAnsi" w:hAnsiTheme="majorHAnsi"/>
          <w:sz w:val="22"/>
          <w:szCs w:val="22"/>
        </w:rPr>
        <w:sectPr w:rsidR="009D6ABC" w:rsidRPr="00BC70E9">
          <w:pgSz w:w="12240" w:h="15840"/>
          <w:pgMar w:top="1360" w:right="1660" w:bottom="280" w:left="1660" w:header="720" w:footer="720" w:gutter="0"/>
          <w:cols w:space="720"/>
        </w:sectPr>
      </w:pPr>
      <w:r w:rsidRPr="00BC70E9">
        <w:rPr>
          <w:rFonts w:asciiTheme="majorHAnsi" w:hAnsiTheme="majorHAnsi"/>
          <w:sz w:val="22"/>
          <w:szCs w:val="22"/>
        </w:rPr>
        <w:t>Stagecraft, Technical Theatre and Design: Chris Eicher</w:t>
      </w:r>
    </w:p>
    <w:p w14:paraId="2D67974F" w14:textId="77777777" w:rsidR="009D6ABC" w:rsidRPr="00BC70E9" w:rsidRDefault="00BC70E9">
      <w:pPr>
        <w:spacing w:before="76"/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lastRenderedPageBreak/>
        <w:t>PLAYWRIGHT TEMPLATE</w:t>
      </w:r>
    </w:p>
    <w:p w14:paraId="7A248012" w14:textId="77777777" w:rsidR="009D6ABC" w:rsidRPr="00BC70E9" w:rsidRDefault="009D6ABC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65523297" w14:textId="77777777" w:rsidR="009D6ABC" w:rsidRPr="00BC70E9" w:rsidRDefault="00BC70E9">
      <w:pPr>
        <w:ind w:left="23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45"/>
          <w:sz w:val="22"/>
          <w:szCs w:val="22"/>
        </w:rPr>
        <w:t>C</w:t>
      </w:r>
      <w:r w:rsidRPr="00BC70E9">
        <w:rPr>
          <w:rFonts w:asciiTheme="majorHAnsi" w:hAnsiTheme="majorHAnsi"/>
          <w:b/>
          <w:spacing w:val="44"/>
          <w:sz w:val="22"/>
          <w:szCs w:val="22"/>
        </w:rPr>
        <w:t>arri</w:t>
      </w:r>
      <w:r w:rsidRPr="00BC70E9">
        <w:rPr>
          <w:rFonts w:asciiTheme="majorHAnsi" w:hAnsiTheme="majorHAnsi"/>
          <w:b/>
          <w:sz w:val="22"/>
          <w:szCs w:val="22"/>
        </w:rPr>
        <w:t>e</w:t>
      </w:r>
      <w:r w:rsidRPr="00BC70E9">
        <w:rPr>
          <w:rFonts w:asciiTheme="majorHAnsi" w:hAnsiTheme="majorHAnsi"/>
          <w:b/>
          <w:spacing w:val="72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45"/>
          <w:sz w:val="22"/>
          <w:szCs w:val="22"/>
        </w:rPr>
        <w:t>C</w:t>
      </w:r>
      <w:r w:rsidRPr="00BC70E9">
        <w:rPr>
          <w:rFonts w:asciiTheme="majorHAnsi" w:hAnsiTheme="majorHAnsi"/>
          <w:b/>
          <w:spacing w:val="44"/>
          <w:sz w:val="22"/>
          <w:szCs w:val="22"/>
        </w:rPr>
        <w:t>reativ</w:t>
      </w:r>
      <w:r w:rsidRPr="00BC70E9">
        <w:rPr>
          <w:rFonts w:asciiTheme="majorHAnsi" w:hAnsiTheme="majorHAnsi"/>
          <w:b/>
          <w:sz w:val="22"/>
          <w:szCs w:val="22"/>
        </w:rPr>
        <w:t>e</w:t>
      </w:r>
    </w:p>
    <w:p w14:paraId="1D6BB508" w14:textId="77777777" w:rsidR="009D6ABC" w:rsidRPr="00BC70E9" w:rsidRDefault="009D6ABC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480CB625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B472CC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hyperlink r:id="rId6">
        <w:r w:rsidRPr="00BC70E9">
          <w:rPr>
            <w:rFonts w:asciiTheme="majorHAnsi" w:hAnsiTheme="majorHAnsi"/>
            <w:spacing w:val="1"/>
            <w:sz w:val="22"/>
            <w:szCs w:val="22"/>
          </w:rPr>
          <w:t>cc_w</w:t>
        </w:r>
        <w:r w:rsidRPr="00BC70E9">
          <w:rPr>
            <w:rFonts w:asciiTheme="majorHAnsi" w:hAnsiTheme="majorHAnsi"/>
            <w:sz w:val="22"/>
            <w:szCs w:val="22"/>
          </w:rPr>
          <w:t>rit</w:t>
        </w:r>
        <w:r w:rsidRPr="00BC70E9">
          <w:rPr>
            <w:rFonts w:asciiTheme="majorHAnsi" w:hAnsiTheme="majorHAnsi"/>
            <w:spacing w:val="1"/>
            <w:sz w:val="22"/>
            <w:szCs w:val="22"/>
          </w:rPr>
          <w:t>e</w:t>
        </w:r>
        <w:r w:rsidRPr="00BC70E9">
          <w:rPr>
            <w:rFonts w:asciiTheme="majorHAnsi" w:hAnsiTheme="majorHAnsi"/>
            <w:sz w:val="22"/>
            <w:szCs w:val="22"/>
          </w:rPr>
          <w:t>r</w:t>
        </w:r>
        <w:r w:rsidRPr="00BC70E9">
          <w:rPr>
            <w:rFonts w:asciiTheme="majorHAnsi" w:hAnsiTheme="majorHAnsi"/>
            <w:spacing w:val="2"/>
            <w:sz w:val="22"/>
            <w:szCs w:val="22"/>
          </w:rPr>
          <w:t>@</w:t>
        </w:r>
        <w:r w:rsidRPr="00BC70E9">
          <w:rPr>
            <w:rFonts w:asciiTheme="majorHAnsi" w:hAnsiTheme="majorHAnsi"/>
            <w:spacing w:val="1"/>
            <w:sz w:val="22"/>
            <w:szCs w:val="22"/>
          </w:rPr>
          <w:t>yahoo</w:t>
        </w:r>
        <w:r w:rsidRPr="00BC70E9">
          <w:rPr>
            <w:rFonts w:asciiTheme="majorHAnsi" w:hAnsiTheme="majorHAnsi"/>
            <w:sz w:val="22"/>
            <w:szCs w:val="22"/>
          </w:rPr>
          <w:t>.</w:t>
        </w:r>
        <w:r w:rsidRPr="00BC70E9">
          <w:rPr>
            <w:rFonts w:asciiTheme="majorHAnsi" w:hAnsiTheme="majorHAnsi"/>
            <w:spacing w:val="1"/>
            <w:sz w:val="22"/>
            <w:szCs w:val="22"/>
          </w:rPr>
          <w:t>co</w:t>
        </w:r>
        <w:r w:rsidRPr="00BC70E9">
          <w:rPr>
            <w:rFonts w:asciiTheme="majorHAnsi" w:hAnsiTheme="majorHAnsi"/>
            <w:sz w:val="22"/>
            <w:szCs w:val="22"/>
          </w:rPr>
          <w:t>m</w:t>
        </w:r>
      </w:hyperlink>
      <w:r w:rsidRPr="00BC70E9">
        <w:rPr>
          <w:rFonts w:asciiTheme="majorHAnsi" w:hAnsiTheme="majorHAnsi"/>
          <w:sz w:val="22"/>
          <w:szCs w:val="22"/>
        </w:rPr>
        <w:t xml:space="preserve">                                                  </w:t>
      </w:r>
      <w:r w:rsidRPr="00BC70E9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(805</w:t>
      </w:r>
      <w:r w:rsidRPr="00BC70E9">
        <w:rPr>
          <w:rFonts w:asciiTheme="majorHAnsi" w:hAnsiTheme="majorHAnsi"/>
          <w:sz w:val="22"/>
          <w:szCs w:val="22"/>
        </w:rPr>
        <w:t>)</w:t>
      </w:r>
      <w:r w:rsidRPr="00BC70E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871-5555</w:t>
      </w:r>
    </w:p>
    <w:p w14:paraId="67A4CF47" w14:textId="77777777" w:rsidR="009D6ABC" w:rsidRPr="00BC70E9" w:rsidRDefault="009D6ABC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38B0C876" w14:textId="77777777" w:rsidR="009D6ABC" w:rsidRPr="00BC70E9" w:rsidRDefault="00BC70E9">
      <w:pPr>
        <w:ind w:left="53" w:right="6503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30"/>
          <w:sz w:val="22"/>
          <w:szCs w:val="22"/>
        </w:rPr>
        <w:t>Play</w:t>
      </w:r>
      <w:r w:rsidRPr="00BC70E9">
        <w:rPr>
          <w:rFonts w:asciiTheme="majorHAnsi" w:hAnsiTheme="majorHAnsi"/>
          <w:b/>
          <w:sz w:val="22"/>
          <w:szCs w:val="22"/>
        </w:rPr>
        <w:t>s</w:t>
      </w:r>
      <w:r w:rsidRPr="00BC70E9">
        <w:rPr>
          <w:rFonts w:asciiTheme="majorHAnsi" w:hAnsiTheme="majorHAnsi"/>
          <w:b/>
          <w:spacing w:val="60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30"/>
          <w:sz w:val="22"/>
          <w:szCs w:val="22"/>
        </w:rPr>
        <w:t>Produced</w:t>
      </w:r>
    </w:p>
    <w:p w14:paraId="71071F65" w14:textId="77777777" w:rsidR="009D6ABC" w:rsidRPr="00BC70E9" w:rsidRDefault="00BC70E9">
      <w:pPr>
        <w:spacing w:before="44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“A</w:t>
      </w:r>
      <w:r w:rsidRPr="00BC70E9">
        <w:rPr>
          <w:rFonts w:asciiTheme="majorHAnsi" w:hAnsiTheme="majorHAnsi"/>
          <w:sz w:val="22"/>
          <w:szCs w:val="22"/>
        </w:rPr>
        <w:t>ll</w:t>
      </w:r>
      <w:r w:rsidRPr="00BC70E9">
        <w:rPr>
          <w:rFonts w:asciiTheme="majorHAnsi" w:hAnsiTheme="majorHAnsi"/>
          <w:spacing w:val="1"/>
          <w:sz w:val="22"/>
          <w:szCs w:val="22"/>
        </w:rPr>
        <w:t>’</w:t>
      </w:r>
      <w:r w:rsidRPr="00BC70E9">
        <w:rPr>
          <w:rFonts w:asciiTheme="majorHAnsi" w:hAnsiTheme="majorHAnsi"/>
          <w:sz w:val="22"/>
          <w:szCs w:val="22"/>
        </w:rPr>
        <w:t>s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We</w:t>
      </w:r>
      <w:r w:rsidRPr="00BC70E9">
        <w:rPr>
          <w:rFonts w:asciiTheme="majorHAnsi" w:hAnsiTheme="majorHAnsi"/>
          <w:sz w:val="22"/>
          <w:szCs w:val="22"/>
        </w:rPr>
        <w:t>ll</w:t>
      </w:r>
      <w:r w:rsidRPr="00BC70E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in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T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k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v</w:t>
      </w:r>
      <w:r w:rsidRPr="00BC70E9">
        <w:rPr>
          <w:rFonts w:asciiTheme="majorHAnsi" w:hAnsiTheme="majorHAnsi"/>
          <w:sz w:val="22"/>
          <w:szCs w:val="22"/>
        </w:rPr>
        <w:t>ill</w:t>
      </w:r>
      <w:r w:rsidRPr="00BC70E9">
        <w:rPr>
          <w:rFonts w:asciiTheme="majorHAnsi" w:hAnsiTheme="majorHAnsi"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sz w:val="22"/>
          <w:szCs w:val="22"/>
        </w:rPr>
        <w:t>”</w:t>
      </w:r>
    </w:p>
    <w:p w14:paraId="394C5F4D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Bake</w:t>
      </w:r>
      <w:r w:rsidRPr="00BC70E9">
        <w:rPr>
          <w:rFonts w:asciiTheme="majorHAnsi" w:hAnsiTheme="majorHAnsi"/>
          <w:sz w:val="22"/>
          <w:szCs w:val="22"/>
        </w:rPr>
        <w:t>r</w:t>
      </w:r>
      <w:r w:rsidRPr="00BC70E9">
        <w:rPr>
          <w:rFonts w:asciiTheme="majorHAnsi" w:hAnsiTheme="majorHAnsi"/>
          <w:spacing w:val="1"/>
          <w:sz w:val="22"/>
          <w:szCs w:val="22"/>
        </w:rPr>
        <w:t>sfiel</w:t>
      </w:r>
      <w:r w:rsidRPr="00BC70E9">
        <w:rPr>
          <w:rFonts w:asciiTheme="majorHAnsi" w:hAnsiTheme="majorHAnsi"/>
          <w:sz w:val="22"/>
          <w:szCs w:val="22"/>
        </w:rPr>
        <w:t>d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Communit</w:t>
      </w:r>
      <w:r w:rsidRPr="00BC70E9">
        <w:rPr>
          <w:rFonts w:asciiTheme="majorHAnsi" w:hAnsiTheme="majorHAnsi"/>
          <w:sz w:val="22"/>
          <w:szCs w:val="22"/>
        </w:rPr>
        <w:t>y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Theat</w:t>
      </w:r>
      <w:r w:rsidRPr="00BC70E9">
        <w:rPr>
          <w:rFonts w:asciiTheme="majorHAnsi" w:hAnsiTheme="majorHAnsi"/>
          <w:sz w:val="22"/>
          <w:szCs w:val="22"/>
        </w:rPr>
        <w:t>r</w:t>
      </w:r>
      <w:r w:rsidRPr="00BC70E9">
        <w:rPr>
          <w:rFonts w:asciiTheme="majorHAnsi" w:hAnsiTheme="majorHAnsi"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On</w:t>
      </w:r>
      <w:r w:rsidRPr="00BC70E9">
        <w:rPr>
          <w:rFonts w:asciiTheme="majorHAnsi" w:hAnsiTheme="majorHAnsi"/>
          <w:spacing w:val="-1"/>
          <w:sz w:val="22"/>
          <w:szCs w:val="22"/>
        </w:rPr>
        <w:t>e</w:t>
      </w:r>
      <w:r w:rsidRPr="00BC70E9">
        <w:rPr>
          <w:rFonts w:asciiTheme="majorHAnsi" w:hAnsiTheme="majorHAnsi"/>
          <w:spacing w:val="1"/>
          <w:sz w:val="22"/>
          <w:szCs w:val="22"/>
        </w:rPr>
        <w:t>-ac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Fes</w:t>
      </w:r>
      <w:r w:rsidRPr="00BC70E9">
        <w:rPr>
          <w:rFonts w:asciiTheme="majorHAnsi" w:hAnsiTheme="majorHAnsi"/>
          <w:sz w:val="22"/>
          <w:szCs w:val="22"/>
        </w:rPr>
        <w:t>ti</w:t>
      </w:r>
      <w:r w:rsidRPr="00BC70E9">
        <w:rPr>
          <w:rFonts w:asciiTheme="majorHAnsi" w:hAnsiTheme="majorHAnsi"/>
          <w:spacing w:val="1"/>
          <w:sz w:val="22"/>
          <w:szCs w:val="22"/>
        </w:rPr>
        <w:t>val</w:t>
      </w:r>
    </w:p>
    <w:p w14:paraId="41F0DF52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2013</w:t>
      </w:r>
    </w:p>
    <w:p w14:paraId="50B4182B" w14:textId="77777777" w:rsidR="009D6ABC" w:rsidRPr="00BC70E9" w:rsidRDefault="009D6ABC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280FF91F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D4E964" w14:textId="77777777" w:rsidR="009D6ABC" w:rsidRPr="00BC70E9" w:rsidRDefault="00BC70E9">
      <w:pPr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“Far</w:t>
      </w:r>
      <w:r w:rsidRPr="00BC70E9">
        <w:rPr>
          <w:rFonts w:asciiTheme="majorHAnsi" w:hAnsiTheme="majorHAnsi"/>
          <w:sz w:val="22"/>
          <w:szCs w:val="22"/>
        </w:rPr>
        <w:t>”</w:t>
      </w:r>
    </w:p>
    <w:p w14:paraId="0E0A4D9D" w14:textId="77777777" w:rsidR="009D6ABC" w:rsidRPr="00BC70E9" w:rsidRDefault="00BC70E9">
      <w:pPr>
        <w:spacing w:before="3" w:line="320" w:lineRule="exact"/>
        <w:ind w:left="1220" w:right="130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Produce</w:t>
      </w:r>
      <w:r w:rsidRPr="00BC70E9">
        <w:rPr>
          <w:rFonts w:asciiTheme="majorHAnsi" w:hAnsiTheme="majorHAnsi"/>
          <w:sz w:val="22"/>
          <w:szCs w:val="22"/>
        </w:rPr>
        <w:t>d</w:t>
      </w:r>
      <w:r w:rsidRPr="00BC70E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a</w:t>
      </w:r>
      <w:r w:rsidRPr="00BC70E9">
        <w:rPr>
          <w:rFonts w:asciiTheme="majorHAnsi" w:hAnsiTheme="majorHAnsi"/>
          <w:sz w:val="22"/>
          <w:szCs w:val="22"/>
        </w:rPr>
        <w:t>s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par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sz w:val="22"/>
          <w:szCs w:val="22"/>
        </w:rPr>
        <w:t>f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Ca</w:t>
      </w:r>
      <w:r w:rsidRPr="00BC70E9">
        <w:rPr>
          <w:rFonts w:asciiTheme="majorHAnsi" w:hAnsiTheme="majorHAnsi"/>
          <w:sz w:val="22"/>
          <w:szCs w:val="22"/>
        </w:rPr>
        <w:t>li</w:t>
      </w:r>
      <w:r w:rsidRPr="00BC70E9">
        <w:rPr>
          <w:rFonts w:asciiTheme="majorHAnsi" w:hAnsiTheme="majorHAnsi"/>
          <w:spacing w:val="1"/>
          <w:sz w:val="22"/>
          <w:szCs w:val="22"/>
        </w:rPr>
        <w:t>forn</w:t>
      </w:r>
      <w:r w:rsidRPr="00BC70E9">
        <w:rPr>
          <w:rFonts w:asciiTheme="majorHAnsi" w:hAnsiTheme="majorHAnsi"/>
          <w:sz w:val="22"/>
          <w:szCs w:val="22"/>
        </w:rPr>
        <w:t>ia</w:t>
      </w:r>
      <w:r w:rsidRPr="00BC70E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a</w:t>
      </w:r>
      <w:r w:rsidRPr="00BC70E9">
        <w:rPr>
          <w:rFonts w:asciiTheme="majorHAnsi" w:hAnsiTheme="majorHAnsi"/>
          <w:sz w:val="22"/>
          <w:szCs w:val="22"/>
        </w:rPr>
        <w:t>te</w:t>
      </w:r>
      <w:r w:rsidRPr="00BC70E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Un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vers</w:t>
      </w:r>
      <w:r w:rsidRPr="00BC70E9">
        <w:rPr>
          <w:rFonts w:asciiTheme="majorHAnsi" w:hAnsiTheme="majorHAnsi"/>
          <w:sz w:val="22"/>
          <w:szCs w:val="22"/>
        </w:rPr>
        <w:t>it</w:t>
      </w:r>
      <w:r w:rsidRPr="00BC70E9">
        <w:rPr>
          <w:rFonts w:asciiTheme="majorHAnsi" w:hAnsiTheme="majorHAnsi"/>
          <w:spacing w:val="1"/>
          <w:sz w:val="22"/>
          <w:szCs w:val="22"/>
        </w:rPr>
        <w:t>y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Bakersf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1"/>
          <w:sz w:val="22"/>
          <w:szCs w:val="22"/>
        </w:rPr>
        <w:t>d’</w:t>
      </w:r>
      <w:r w:rsidRPr="00BC70E9">
        <w:rPr>
          <w:rFonts w:asciiTheme="majorHAnsi" w:hAnsiTheme="majorHAnsi"/>
          <w:sz w:val="22"/>
          <w:szCs w:val="22"/>
        </w:rPr>
        <w:t xml:space="preserve">s </w:t>
      </w:r>
      <w:r w:rsidRPr="00BC70E9">
        <w:rPr>
          <w:rFonts w:asciiTheme="majorHAnsi" w:hAnsiTheme="majorHAnsi"/>
          <w:spacing w:val="1"/>
          <w:sz w:val="22"/>
          <w:szCs w:val="22"/>
        </w:rPr>
        <w:t>or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g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na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one-act</w:t>
      </w:r>
      <w:r w:rsidRPr="00BC70E9">
        <w:rPr>
          <w:rFonts w:asciiTheme="majorHAnsi" w:hAnsiTheme="majorHAnsi"/>
          <w:sz w:val="22"/>
          <w:szCs w:val="22"/>
        </w:rPr>
        <w:t>s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fes</w:t>
      </w:r>
      <w:r w:rsidRPr="00BC70E9">
        <w:rPr>
          <w:rFonts w:asciiTheme="majorHAnsi" w:hAnsiTheme="majorHAnsi"/>
          <w:sz w:val="22"/>
          <w:szCs w:val="22"/>
        </w:rPr>
        <w:t>ti</w:t>
      </w:r>
      <w:r w:rsidRPr="00BC70E9">
        <w:rPr>
          <w:rFonts w:asciiTheme="majorHAnsi" w:hAnsiTheme="majorHAnsi"/>
          <w:spacing w:val="1"/>
          <w:sz w:val="22"/>
          <w:szCs w:val="22"/>
        </w:rPr>
        <w:t>va</w:t>
      </w:r>
      <w:r w:rsidRPr="00BC70E9">
        <w:rPr>
          <w:rFonts w:asciiTheme="majorHAnsi" w:hAnsiTheme="majorHAnsi"/>
          <w:sz w:val="22"/>
          <w:szCs w:val="22"/>
        </w:rPr>
        <w:t>l: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Thea</w:t>
      </w:r>
      <w:r w:rsidRPr="00BC70E9">
        <w:rPr>
          <w:rFonts w:asciiTheme="majorHAnsi" w:hAnsiTheme="majorHAnsi"/>
          <w:i/>
          <w:sz w:val="22"/>
          <w:szCs w:val="22"/>
        </w:rPr>
        <w:t>t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r</w:t>
      </w:r>
      <w:r w:rsidRPr="00BC70E9">
        <w:rPr>
          <w:rFonts w:asciiTheme="majorHAnsi" w:hAnsiTheme="majorHAnsi"/>
          <w:i/>
          <w:sz w:val="22"/>
          <w:szCs w:val="22"/>
        </w:rPr>
        <w:t>e</w:t>
      </w:r>
      <w:r w:rsidRPr="00BC70E9">
        <w:rPr>
          <w:rFonts w:asciiTheme="majorHAnsi" w:hAnsiTheme="majorHAnsi"/>
          <w:i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i/>
          <w:sz w:val="22"/>
          <w:szCs w:val="22"/>
        </w:rPr>
        <w:t>f</w:t>
      </w:r>
      <w:r w:rsidRPr="00BC70E9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Ne</w:t>
      </w:r>
      <w:r w:rsidRPr="00BC70E9">
        <w:rPr>
          <w:rFonts w:asciiTheme="majorHAnsi" w:hAnsiTheme="majorHAnsi"/>
          <w:i/>
          <w:sz w:val="22"/>
          <w:szCs w:val="22"/>
        </w:rPr>
        <w:t>w</w:t>
      </w:r>
      <w:r w:rsidRPr="00BC70E9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Vo</w:t>
      </w:r>
      <w:r w:rsidRPr="00BC70E9">
        <w:rPr>
          <w:rFonts w:asciiTheme="majorHAnsi" w:hAnsiTheme="majorHAnsi"/>
          <w:i/>
          <w:sz w:val="22"/>
          <w:szCs w:val="22"/>
        </w:rPr>
        <w:t>i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ce</w:t>
      </w:r>
      <w:r w:rsidRPr="00BC70E9">
        <w:rPr>
          <w:rFonts w:asciiTheme="majorHAnsi" w:hAnsiTheme="majorHAnsi"/>
          <w:i/>
          <w:sz w:val="22"/>
          <w:szCs w:val="22"/>
        </w:rPr>
        <w:t>s</w:t>
      </w:r>
    </w:p>
    <w:p w14:paraId="3C5040EC" w14:textId="77777777" w:rsidR="009D6ABC" w:rsidRPr="00BC70E9" w:rsidRDefault="00BC70E9">
      <w:pPr>
        <w:spacing w:line="30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2012</w:t>
      </w:r>
    </w:p>
    <w:p w14:paraId="6DD7831C" w14:textId="77777777" w:rsidR="009D6ABC" w:rsidRPr="00BC70E9" w:rsidRDefault="009D6ABC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7FCDC028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30"/>
          <w:sz w:val="22"/>
          <w:szCs w:val="22"/>
        </w:rPr>
        <w:t>Stage</w:t>
      </w:r>
      <w:r w:rsidRPr="00BC70E9">
        <w:rPr>
          <w:rFonts w:asciiTheme="majorHAnsi" w:hAnsiTheme="majorHAnsi"/>
          <w:b/>
          <w:sz w:val="22"/>
          <w:szCs w:val="22"/>
        </w:rPr>
        <w:t>d</w:t>
      </w:r>
      <w:r w:rsidRPr="00BC70E9">
        <w:rPr>
          <w:rFonts w:asciiTheme="majorHAnsi" w:hAnsiTheme="majorHAnsi"/>
          <w:b/>
          <w:spacing w:val="60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30"/>
          <w:sz w:val="22"/>
          <w:szCs w:val="22"/>
        </w:rPr>
        <w:t>Readings</w:t>
      </w:r>
    </w:p>
    <w:p w14:paraId="1351A975" w14:textId="77777777" w:rsidR="009D6ABC" w:rsidRPr="00BC70E9" w:rsidRDefault="00BC70E9">
      <w:pPr>
        <w:spacing w:before="44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“Hea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Wave</w:t>
      </w:r>
      <w:r w:rsidRPr="00BC70E9">
        <w:rPr>
          <w:rFonts w:asciiTheme="majorHAnsi" w:hAnsiTheme="majorHAnsi"/>
          <w:sz w:val="22"/>
          <w:szCs w:val="22"/>
        </w:rPr>
        <w:t>”</w:t>
      </w:r>
    </w:p>
    <w:p w14:paraId="3EDEA8C6" w14:textId="77777777" w:rsidR="009D6ABC" w:rsidRPr="00BC70E9" w:rsidRDefault="00BC70E9">
      <w:pPr>
        <w:spacing w:before="3" w:line="320" w:lineRule="exact"/>
        <w:ind w:left="1220" w:right="1249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i/>
          <w:spacing w:val="1"/>
          <w:sz w:val="22"/>
          <w:szCs w:val="22"/>
        </w:rPr>
        <w:t>Cente</w:t>
      </w:r>
      <w:r w:rsidRPr="00BC70E9">
        <w:rPr>
          <w:rFonts w:asciiTheme="majorHAnsi" w:hAnsiTheme="majorHAnsi"/>
          <w:i/>
          <w:sz w:val="22"/>
          <w:szCs w:val="22"/>
        </w:rPr>
        <w:t>r</w:t>
      </w:r>
      <w:r w:rsidRPr="00BC70E9">
        <w:rPr>
          <w:rFonts w:asciiTheme="majorHAnsi" w:hAnsiTheme="majorHAnsi"/>
          <w:i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i/>
          <w:sz w:val="22"/>
          <w:szCs w:val="22"/>
        </w:rPr>
        <w:t>f</w:t>
      </w:r>
      <w:r w:rsidRPr="00BC70E9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z w:val="22"/>
          <w:szCs w:val="22"/>
        </w:rPr>
        <w:t>t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h</w:t>
      </w:r>
      <w:r w:rsidRPr="00BC70E9">
        <w:rPr>
          <w:rFonts w:asciiTheme="majorHAnsi" w:hAnsiTheme="majorHAnsi"/>
          <w:i/>
          <w:sz w:val="22"/>
          <w:szCs w:val="22"/>
        </w:rPr>
        <w:t>e</w:t>
      </w:r>
      <w:r w:rsidRPr="00BC70E9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Wor</w:t>
      </w:r>
      <w:r w:rsidRPr="00BC70E9">
        <w:rPr>
          <w:rFonts w:asciiTheme="majorHAnsi" w:hAnsiTheme="majorHAnsi"/>
          <w:i/>
          <w:sz w:val="22"/>
          <w:szCs w:val="22"/>
        </w:rPr>
        <w:t>ld</w:t>
      </w:r>
      <w:r w:rsidRPr="00BC70E9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Fes</w:t>
      </w:r>
      <w:r w:rsidRPr="00BC70E9">
        <w:rPr>
          <w:rFonts w:asciiTheme="majorHAnsi" w:hAnsiTheme="majorHAnsi"/>
          <w:i/>
          <w:sz w:val="22"/>
          <w:szCs w:val="22"/>
        </w:rPr>
        <w:t>ti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va</w:t>
      </w:r>
      <w:r w:rsidRPr="00BC70E9">
        <w:rPr>
          <w:rFonts w:asciiTheme="majorHAnsi" w:hAnsiTheme="majorHAnsi"/>
          <w:i/>
          <w:sz w:val="22"/>
          <w:szCs w:val="22"/>
        </w:rPr>
        <w:t>l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f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na</w:t>
      </w:r>
      <w:r w:rsidRPr="00BC70E9">
        <w:rPr>
          <w:rFonts w:asciiTheme="majorHAnsi" w:hAnsiTheme="majorHAnsi"/>
          <w:sz w:val="22"/>
          <w:szCs w:val="22"/>
        </w:rPr>
        <w:t>li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in</w:t>
      </w:r>
      <w:r w:rsidRPr="00BC70E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en-m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nu</w:t>
      </w:r>
      <w:r w:rsidRPr="00BC70E9">
        <w:rPr>
          <w:rFonts w:asciiTheme="majorHAnsi" w:hAnsiTheme="majorHAnsi"/>
          <w:sz w:val="22"/>
          <w:szCs w:val="22"/>
        </w:rPr>
        <w:t>te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eco-dram</w:t>
      </w:r>
      <w:r w:rsidRPr="00BC70E9">
        <w:rPr>
          <w:rFonts w:asciiTheme="majorHAnsi" w:hAnsiTheme="majorHAnsi"/>
          <w:sz w:val="22"/>
          <w:szCs w:val="22"/>
        </w:rPr>
        <w:t xml:space="preserve">a </w:t>
      </w:r>
      <w:r w:rsidRPr="00BC70E9">
        <w:rPr>
          <w:rFonts w:asciiTheme="majorHAnsi" w:hAnsiTheme="majorHAnsi"/>
          <w:spacing w:val="1"/>
          <w:sz w:val="22"/>
          <w:szCs w:val="22"/>
        </w:rPr>
        <w:t>compe</w:t>
      </w:r>
      <w:r w:rsidRPr="00BC70E9">
        <w:rPr>
          <w:rFonts w:asciiTheme="majorHAnsi" w:hAnsiTheme="majorHAnsi"/>
          <w:sz w:val="22"/>
          <w:szCs w:val="22"/>
        </w:rPr>
        <w:t>titi</w:t>
      </w:r>
      <w:r w:rsidRPr="00BC70E9">
        <w:rPr>
          <w:rFonts w:asciiTheme="majorHAnsi" w:hAnsiTheme="majorHAnsi"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sz w:val="22"/>
          <w:szCs w:val="22"/>
        </w:rPr>
        <w:t>n</w:t>
      </w:r>
    </w:p>
    <w:p w14:paraId="7EFD8167" w14:textId="77777777" w:rsidR="009D6ABC" w:rsidRPr="00BC70E9" w:rsidRDefault="00BC70E9">
      <w:pPr>
        <w:spacing w:line="30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P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n</w:t>
      </w:r>
      <w:r w:rsidRPr="00BC70E9">
        <w:rPr>
          <w:rFonts w:asciiTheme="majorHAnsi" w:hAnsiTheme="majorHAnsi"/>
          <w:sz w:val="22"/>
          <w:szCs w:val="22"/>
        </w:rPr>
        <w:t>e</w:t>
      </w:r>
      <w:r w:rsidRPr="00BC70E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Moun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a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n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C</w:t>
      </w:r>
      <w:r w:rsidRPr="00BC70E9">
        <w:rPr>
          <w:rFonts w:asciiTheme="majorHAnsi" w:hAnsiTheme="majorHAnsi"/>
          <w:sz w:val="22"/>
          <w:szCs w:val="22"/>
        </w:rPr>
        <w:t>A</w:t>
      </w:r>
      <w:r w:rsidRPr="00BC70E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2011</w:t>
      </w:r>
    </w:p>
    <w:p w14:paraId="5E5A4593" w14:textId="77777777" w:rsidR="009D6ABC" w:rsidRPr="00BC70E9" w:rsidRDefault="009D6ABC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482C0DAA" w14:textId="77777777" w:rsidR="009D6ABC" w:rsidRPr="00BC70E9" w:rsidRDefault="00BC70E9">
      <w:pPr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i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i/>
          <w:sz w:val="22"/>
          <w:szCs w:val="22"/>
        </w:rPr>
        <w:t>l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eva</w:t>
      </w:r>
      <w:r w:rsidRPr="00BC70E9">
        <w:rPr>
          <w:rFonts w:asciiTheme="majorHAnsi" w:hAnsiTheme="majorHAnsi"/>
          <w:i/>
          <w:sz w:val="22"/>
          <w:szCs w:val="22"/>
        </w:rPr>
        <w:t>t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i/>
          <w:sz w:val="22"/>
          <w:szCs w:val="22"/>
        </w:rPr>
        <w:t>r</w:t>
      </w:r>
      <w:r w:rsidRPr="00BC70E9">
        <w:rPr>
          <w:rFonts w:asciiTheme="majorHAnsi" w:hAnsiTheme="majorHAnsi"/>
          <w:i/>
          <w:spacing w:val="-10"/>
          <w:sz w:val="22"/>
          <w:szCs w:val="22"/>
        </w:rPr>
        <w:t xml:space="preserve"> </w:t>
      </w:r>
      <w:r w:rsidRPr="00BC70E9">
        <w:rPr>
          <w:rFonts w:asciiTheme="majorHAnsi" w:hAnsiTheme="majorHAnsi"/>
          <w:i/>
          <w:spacing w:val="1"/>
          <w:sz w:val="22"/>
          <w:szCs w:val="22"/>
        </w:rPr>
        <w:t>Mus</w:t>
      </w:r>
      <w:r w:rsidRPr="00BC70E9">
        <w:rPr>
          <w:rFonts w:asciiTheme="majorHAnsi" w:hAnsiTheme="majorHAnsi"/>
          <w:i/>
          <w:sz w:val="22"/>
          <w:szCs w:val="22"/>
        </w:rPr>
        <w:t>ic</w:t>
      </w:r>
    </w:p>
    <w:p w14:paraId="5D1516DC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Fu</w:t>
      </w:r>
      <w:r w:rsidRPr="00BC70E9">
        <w:rPr>
          <w:rFonts w:asciiTheme="majorHAnsi" w:hAnsiTheme="majorHAnsi"/>
          <w:sz w:val="22"/>
          <w:szCs w:val="22"/>
        </w:rPr>
        <w:t>ll</w:t>
      </w:r>
      <w:r w:rsidRPr="00BC70E9">
        <w:rPr>
          <w:rFonts w:asciiTheme="majorHAnsi" w:hAnsiTheme="majorHAnsi"/>
          <w:spacing w:val="1"/>
          <w:sz w:val="22"/>
          <w:szCs w:val="22"/>
        </w:rPr>
        <w:t>-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1"/>
          <w:sz w:val="22"/>
          <w:szCs w:val="22"/>
        </w:rPr>
        <w:t>eng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h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sponsore</w:t>
      </w:r>
      <w:r w:rsidRPr="00BC70E9">
        <w:rPr>
          <w:rFonts w:asciiTheme="majorHAnsi" w:hAnsiTheme="majorHAnsi"/>
          <w:sz w:val="22"/>
          <w:szCs w:val="22"/>
        </w:rPr>
        <w:t>d</w:t>
      </w:r>
      <w:r w:rsidRPr="00BC70E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b</w:t>
      </w:r>
      <w:r w:rsidRPr="00BC70E9">
        <w:rPr>
          <w:rFonts w:asciiTheme="majorHAnsi" w:hAnsiTheme="majorHAnsi"/>
          <w:sz w:val="22"/>
          <w:szCs w:val="22"/>
        </w:rPr>
        <w:t>y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Assoc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a</w:t>
      </w:r>
      <w:r w:rsidRPr="00BC70E9">
        <w:rPr>
          <w:rFonts w:asciiTheme="majorHAnsi" w:hAnsiTheme="majorHAnsi"/>
          <w:sz w:val="22"/>
          <w:szCs w:val="22"/>
        </w:rPr>
        <w:t>ti</w:t>
      </w:r>
      <w:r w:rsidRPr="00BC70E9">
        <w:rPr>
          <w:rFonts w:asciiTheme="majorHAnsi" w:hAnsiTheme="majorHAnsi"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sz w:val="22"/>
          <w:szCs w:val="22"/>
        </w:rPr>
        <w:t>n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o</w:t>
      </w:r>
      <w:r w:rsidRPr="00BC70E9">
        <w:rPr>
          <w:rFonts w:asciiTheme="majorHAnsi" w:hAnsiTheme="majorHAnsi"/>
          <w:sz w:val="22"/>
          <w:szCs w:val="22"/>
        </w:rPr>
        <w:t>f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Thea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r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ca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Ar</w:t>
      </w:r>
      <w:r w:rsidRPr="00BC70E9">
        <w:rPr>
          <w:rFonts w:asciiTheme="majorHAnsi" w:hAnsiTheme="majorHAnsi"/>
          <w:sz w:val="22"/>
          <w:szCs w:val="22"/>
        </w:rPr>
        <w:t>ti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ts</w:t>
      </w:r>
    </w:p>
    <w:p w14:paraId="0D1AE98A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CS</w:t>
      </w:r>
      <w:r w:rsidRPr="00BC70E9">
        <w:rPr>
          <w:rFonts w:asciiTheme="majorHAnsi" w:hAnsiTheme="majorHAnsi"/>
          <w:sz w:val="22"/>
          <w:szCs w:val="22"/>
        </w:rPr>
        <w:t>U</w:t>
      </w:r>
      <w:r w:rsidRPr="00BC70E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Bake</w:t>
      </w:r>
      <w:r w:rsidRPr="00BC70E9">
        <w:rPr>
          <w:rFonts w:asciiTheme="majorHAnsi" w:hAnsiTheme="majorHAnsi"/>
          <w:sz w:val="22"/>
          <w:szCs w:val="22"/>
        </w:rPr>
        <w:t>r</w:t>
      </w:r>
      <w:r w:rsidRPr="00BC70E9">
        <w:rPr>
          <w:rFonts w:asciiTheme="majorHAnsi" w:hAnsiTheme="majorHAnsi"/>
          <w:spacing w:val="1"/>
          <w:sz w:val="22"/>
          <w:szCs w:val="22"/>
        </w:rPr>
        <w:t>sfiel</w:t>
      </w:r>
      <w:r w:rsidRPr="00BC70E9">
        <w:rPr>
          <w:rFonts w:asciiTheme="majorHAnsi" w:hAnsiTheme="majorHAnsi"/>
          <w:sz w:val="22"/>
          <w:szCs w:val="22"/>
        </w:rPr>
        <w:t>d,</w:t>
      </w:r>
      <w:r w:rsidRPr="00BC70E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2</w:t>
      </w:r>
      <w:r w:rsidRPr="00BC70E9">
        <w:rPr>
          <w:rFonts w:asciiTheme="majorHAnsi" w:hAnsiTheme="majorHAnsi"/>
          <w:spacing w:val="1"/>
          <w:sz w:val="22"/>
          <w:szCs w:val="22"/>
        </w:rPr>
        <w:t>01</w:t>
      </w:r>
      <w:r w:rsidRPr="00BC70E9">
        <w:rPr>
          <w:rFonts w:asciiTheme="majorHAnsi" w:hAnsiTheme="majorHAnsi"/>
          <w:sz w:val="22"/>
          <w:szCs w:val="22"/>
        </w:rPr>
        <w:t>1</w:t>
      </w:r>
    </w:p>
    <w:p w14:paraId="5C7E1106" w14:textId="77777777" w:rsidR="009D6ABC" w:rsidRPr="00BC70E9" w:rsidRDefault="009D6ABC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6B5FEE5D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30"/>
          <w:sz w:val="22"/>
          <w:szCs w:val="22"/>
        </w:rPr>
        <w:t>Relate</w:t>
      </w:r>
      <w:r w:rsidRPr="00BC70E9">
        <w:rPr>
          <w:rFonts w:asciiTheme="majorHAnsi" w:hAnsiTheme="majorHAnsi"/>
          <w:b/>
          <w:sz w:val="22"/>
          <w:szCs w:val="22"/>
        </w:rPr>
        <w:t>d</w:t>
      </w:r>
      <w:r w:rsidRPr="00BC70E9">
        <w:rPr>
          <w:rFonts w:asciiTheme="majorHAnsi" w:hAnsiTheme="majorHAnsi"/>
          <w:b/>
          <w:spacing w:val="60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30"/>
          <w:sz w:val="22"/>
          <w:szCs w:val="22"/>
        </w:rPr>
        <w:t>Experience</w:t>
      </w:r>
    </w:p>
    <w:p w14:paraId="5A486829" w14:textId="77777777" w:rsidR="009D6ABC" w:rsidRPr="00BC70E9" w:rsidRDefault="00BC70E9">
      <w:pPr>
        <w:spacing w:before="43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Workshop Leader in Playwriting, Spotlight Festival for High School Students, CSUB,</w:t>
      </w:r>
    </w:p>
    <w:p w14:paraId="26D0C8D5" w14:textId="77777777" w:rsidR="009D6ABC" w:rsidRPr="00BC70E9" w:rsidRDefault="00BC70E9">
      <w:pPr>
        <w:spacing w:before="2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2012</w:t>
      </w:r>
    </w:p>
    <w:p w14:paraId="32B56859" w14:textId="77777777" w:rsidR="009D6ABC" w:rsidRPr="00BC70E9" w:rsidRDefault="00BC70E9">
      <w:pPr>
        <w:spacing w:line="260" w:lineRule="exact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Play Selection Committee, One-Acts Competition, Bakersfield Community Theatre,</w:t>
      </w:r>
    </w:p>
    <w:p w14:paraId="7470F76B" w14:textId="77777777" w:rsidR="009D6ABC" w:rsidRPr="00BC70E9" w:rsidRDefault="00BC70E9">
      <w:pPr>
        <w:spacing w:before="2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2014</w:t>
      </w:r>
    </w:p>
    <w:p w14:paraId="2CD0C2F3" w14:textId="77777777" w:rsidR="009D6ABC" w:rsidRPr="00BC70E9" w:rsidRDefault="009D6ABC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5FD3C083" w14:textId="77777777" w:rsidR="009D6ABC" w:rsidRPr="00BC70E9" w:rsidRDefault="00BC70E9">
      <w:pPr>
        <w:ind w:left="1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30"/>
          <w:sz w:val="22"/>
          <w:szCs w:val="22"/>
        </w:rPr>
        <w:t>Education</w:t>
      </w:r>
    </w:p>
    <w:p w14:paraId="598D526E" w14:textId="77777777" w:rsidR="009D6ABC" w:rsidRPr="00BC70E9" w:rsidRDefault="00BC70E9">
      <w:pPr>
        <w:spacing w:before="40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  <w:u w:val="single" w:color="000000"/>
        </w:rPr>
        <w:t>BA</w:t>
      </w:r>
      <w:r w:rsidRPr="00BC70E9">
        <w:rPr>
          <w:rFonts w:asciiTheme="majorHAnsi" w:hAnsiTheme="majorHAnsi"/>
          <w:spacing w:val="-4"/>
          <w:sz w:val="22"/>
          <w:szCs w:val="22"/>
          <w:u w:val="single" w:color="000000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  <w:u w:val="single" w:color="000000"/>
        </w:rPr>
        <w:t>i</w:t>
      </w:r>
      <w:r w:rsidRPr="00BC70E9">
        <w:rPr>
          <w:rFonts w:asciiTheme="majorHAnsi" w:hAnsiTheme="majorHAnsi"/>
          <w:sz w:val="22"/>
          <w:szCs w:val="22"/>
          <w:u w:val="single" w:color="000000"/>
        </w:rPr>
        <w:t>n</w:t>
      </w:r>
      <w:r w:rsidRPr="00BC70E9">
        <w:rPr>
          <w:rFonts w:asciiTheme="majorHAnsi" w:hAnsiTheme="majorHAnsi"/>
          <w:spacing w:val="-2"/>
          <w:sz w:val="22"/>
          <w:szCs w:val="22"/>
          <w:u w:val="single" w:color="000000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  <w:u w:val="single" w:color="000000"/>
        </w:rPr>
        <w:t>Theat</w:t>
      </w:r>
      <w:r w:rsidRPr="00BC70E9">
        <w:rPr>
          <w:rFonts w:asciiTheme="majorHAnsi" w:hAnsiTheme="majorHAnsi"/>
          <w:sz w:val="22"/>
          <w:szCs w:val="22"/>
          <w:u w:val="single" w:color="000000"/>
        </w:rPr>
        <w:t>re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Ca</w:t>
      </w:r>
      <w:r w:rsidRPr="00BC70E9">
        <w:rPr>
          <w:rFonts w:asciiTheme="majorHAnsi" w:hAnsiTheme="majorHAnsi"/>
          <w:sz w:val="22"/>
          <w:szCs w:val="22"/>
        </w:rPr>
        <w:t>li</w:t>
      </w:r>
      <w:r w:rsidRPr="00BC70E9">
        <w:rPr>
          <w:rFonts w:asciiTheme="majorHAnsi" w:hAnsiTheme="majorHAnsi"/>
          <w:spacing w:val="1"/>
          <w:sz w:val="22"/>
          <w:szCs w:val="22"/>
        </w:rPr>
        <w:t>forn</w:t>
      </w:r>
      <w:r w:rsidRPr="00BC70E9">
        <w:rPr>
          <w:rFonts w:asciiTheme="majorHAnsi" w:hAnsiTheme="majorHAnsi"/>
          <w:sz w:val="22"/>
          <w:szCs w:val="22"/>
        </w:rPr>
        <w:t>ia</w:t>
      </w:r>
      <w:r w:rsidRPr="00BC70E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a</w:t>
      </w:r>
      <w:r w:rsidRPr="00BC70E9">
        <w:rPr>
          <w:rFonts w:asciiTheme="majorHAnsi" w:hAnsiTheme="majorHAnsi"/>
          <w:sz w:val="22"/>
          <w:szCs w:val="22"/>
        </w:rPr>
        <w:t>te</w:t>
      </w:r>
      <w:r w:rsidRPr="00BC70E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Un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vers</w:t>
      </w:r>
      <w:r w:rsidRPr="00BC70E9">
        <w:rPr>
          <w:rFonts w:asciiTheme="majorHAnsi" w:hAnsiTheme="majorHAnsi"/>
          <w:sz w:val="22"/>
          <w:szCs w:val="22"/>
        </w:rPr>
        <w:t>it</w:t>
      </w:r>
      <w:r w:rsidRPr="00BC70E9">
        <w:rPr>
          <w:rFonts w:asciiTheme="majorHAnsi" w:hAnsiTheme="majorHAnsi"/>
          <w:spacing w:val="1"/>
          <w:sz w:val="22"/>
          <w:szCs w:val="22"/>
        </w:rPr>
        <w:t>y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Bake</w:t>
      </w:r>
      <w:r w:rsidRPr="00BC70E9">
        <w:rPr>
          <w:rFonts w:asciiTheme="majorHAnsi" w:hAnsiTheme="majorHAnsi"/>
          <w:spacing w:val="1"/>
          <w:sz w:val="22"/>
          <w:szCs w:val="22"/>
        </w:rPr>
        <w:t>rsf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sz w:val="22"/>
          <w:szCs w:val="22"/>
        </w:rPr>
        <w:t>ld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expec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sz w:val="22"/>
          <w:szCs w:val="22"/>
        </w:rPr>
        <w:t>d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201</w:t>
      </w:r>
      <w:r w:rsidRPr="00BC70E9">
        <w:rPr>
          <w:rFonts w:asciiTheme="majorHAnsi" w:hAnsiTheme="majorHAnsi"/>
          <w:sz w:val="22"/>
          <w:szCs w:val="22"/>
        </w:rPr>
        <w:t>5</w:t>
      </w:r>
    </w:p>
    <w:p w14:paraId="1DA034EF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P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1"/>
          <w:sz w:val="22"/>
          <w:szCs w:val="22"/>
        </w:rPr>
        <w:t>aywr</w:t>
      </w:r>
      <w:r w:rsidRPr="00BC70E9">
        <w:rPr>
          <w:rFonts w:asciiTheme="majorHAnsi" w:hAnsiTheme="majorHAnsi"/>
          <w:sz w:val="22"/>
          <w:szCs w:val="22"/>
        </w:rPr>
        <w:t>iti</w:t>
      </w:r>
      <w:r w:rsidRPr="00BC70E9">
        <w:rPr>
          <w:rFonts w:asciiTheme="majorHAnsi" w:hAnsiTheme="majorHAnsi"/>
          <w:spacing w:val="1"/>
          <w:sz w:val="22"/>
          <w:szCs w:val="22"/>
        </w:rPr>
        <w:t>ng</w:t>
      </w:r>
      <w:r w:rsidRPr="00BC70E9">
        <w:rPr>
          <w:rFonts w:asciiTheme="majorHAnsi" w:hAnsiTheme="majorHAnsi"/>
          <w:sz w:val="22"/>
          <w:szCs w:val="22"/>
        </w:rPr>
        <w:t>:</w:t>
      </w:r>
      <w:r w:rsidRPr="00BC70E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Co</w:t>
      </w:r>
      <w:r w:rsidRPr="00BC70E9">
        <w:rPr>
          <w:rFonts w:asciiTheme="majorHAnsi" w:hAnsiTheme="majorHAnsi"/>
          <w:sz w:val="22"/>
          <w:szCs w:val="22"/>
        </w:rPr>
        <w:t>lin</w:t>
      </w:r>
      <w:r w:rsidRPr="00BC70E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McKa</w:t>
      </w:r>
      <w:r w:rsidRPr="00BC70E9">
        <w:rPr>
          <w:rFonts w:asciiTheme="majorHAnsi" w:hAnsiTheme="majorHAnsi"/>
          <w:sz w:val="22"/>
          <w:szCs w:val="22"/>
        </w:rPr>
        <w:t>y</w:t>
      </w:r>
    </w:p>
    <w:p w14:paraId="261B68AD" w14:textId="77777777" w:rsidR="009D6ABC" w:rsidRPr="00BC70E9" w:rsidRDefault="00BC70E9">
      <w:pPr>
        <w:spacing w:before="4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Scr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p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Ana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1"/>
          <w:sz w:val="22"/>
          <w:szCs w:val="22"/>
        </w:rPr>
        <w:t>ys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:</w:t>
      </w:r>
      <w:r w:rsidRPr="00BC70E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Mar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a-Tan</w:t>
      </w:r>
      <w:r w:rsidRPr="00BC70E9">
        <w:rPr>
          <w:rFonts w:asciiTheme="majorHAnsi" w:hAnsiTheme="majorHAnsi"/>
          <w:sz w:val="22"/>
          <w:szCs w:val="22"/>
        </w:rPr>
        <w:t>ia</w:t>
      </w:r>
      <w:r w:rsidRPr="00BC70E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Bece</w:t>
      </w:r>
      <w:r w:rsidRPr="00BC70E9">
        <w:rPr>
          <w:rFonts w:asciiTheme="majorHAnsi" w:hAnsiTheme="majorHAnsi"/>
          <w:sz w:val="22"/>
          <w:szCs w:val="22"/>
        </w:rPr>
        <w:t>rra</w:t>
      </w:r>
    </w:p>
    <w:p w14:paraId="048B8300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</w:rPr>
        <w:t>Creativ</w:t>
      </w:r>
      <w:r w:rsidRPr="00BC70E9">
        <w:rPr>
          <w:rFonts w:asciiTheme="majorHAnsi" w:hAnsiTheme="majorHAnsi"/>
          <w:sz w:val="22"/>
          <w:szCs w:val="22"/>
        </w:rPr>
        <w:t>e</w:t>
      </w:r>
      <w:r w:rsidRPr="00BC70E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2"/>
          <w:sz w:val="22"/>
          <w:szCs w:val="22"/>
        </w:rPr>
        <w:t>W</w:t>
      </w:r>
      <w:r w:rsidRPr="00BC70E9">
        <w:rPr>
          <w:rFonts w:asciiTheme="majorHAnsi" w:hAnsiTheme="majorHAnsi"/>
          <w:sz w:val="22"/>
          <w:szCs w:val="22"/>
        </w:rPr>
        <w:t>r</w:t>
      </w:r>
      <w:r w:rsidRPr="00BC70E9">
        <w:rPr>
          <w:rFonts w:asciiTheme="majorHAnsi" w:hAnsiTheme="majorHAnsi"/>
          <w:spacing w:val="1"/>
          <w:sz w:val="22"/>
          <w:szCs w:val="22"/>
        </w:rPr>
        <w:t>iting</w:t>
      </w:r>
      <w:r w:rsidRPr="00BC70E9">
        <w:rPr>
          <w:rFonts w:asciiTheme="majorHAnsi" w:hAnsiTheme="majorHAnsi"/>
          <w:sz w:val="22"/>
          <w:szCs w:val="22"/>
        </w:rPr>
        <w:t>: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2"/>
          <w:sz w:val="22"/>
          <w:szCs w:val="22"/>
        </w:rPr>
        <w:t>M</w:t>
      </w:r>
      <w:r w:rsidRPr="00BC70E9">
        <w:rPr>
          <w:rFonts w:asciiTheme="majorHAnsi" w:hAnsiTheme="majorHAnsi"/>
          <w:spacing w:val="1"/>
          <w:sz w:val="22"/>
          <w:szCs w:val="22"/>
        </w:rPr>
        <w:t>a</w:t>
      </w:r>
      <w:r w:rsidRPr="00BC70E9">
        <w:rPr>
          <w:rFonts w:asciiTheme="majorHAnsi" w:hAnsiTheme="majorHAnsi"/>
          <w:sz w:val="22"/>
          <w:szCs w:val="22"/>
        </w:rPr>
        <w:t>r</w:t>
      </w:r>
      <w:r w:rsidRPr="00BC70E9">
        <w:rPr>
          <w:rFonts w:asciiTheme="majorHAnsi" w:hAnsiTheme="majorHAnsi"/>
          <w:spacing w:val="1"/>
          <w:sz w:val="22"/>
          <w:szCs w:val="22"/>
        </w:rPr>
        <w:t>i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2"/>
          <w:sz w:val="22"/>
          <w:szCs w:val="22"/>
        </w:rPr>
        <w:t>M</w:t>
      </w:r>
      <w:r w:rsidRPr="00BC70E9">
        <w:rPr>
          <w:rFonts w:asciiTheme="majorHAnsi" w:hAnsiTheme="majorHAnsi"/>
          <w:spacing w:val="1"/>
          <w:sz w:val="22"/>
          <w:szCs w:val="22"/>
        </w:rPr>
        <w:t>acA</w:t>
      </w:r>
      <w:r w:rsidRPr="00BC70E9">
        <w:rPr>
          <w:rFonts w:asciiTheme="majorHAnsi" w:hAnsiTheme="majorHAnsi"/>
          <w:sz w:val="22"/>
          <w:szCs w:val="22"/>
        </w:rPr>
        <w:t>r</w:t>
      </w:r>
      <w:r w:rsidRPr="00BC70E9">
        <w:rPr>
          <w:rFonts w:asciiTheme="majorHAnsi" w:hAnsiTheme="majorHAnsi"/>
          <w:spacing w:val="1"/>
          <w:sz w:val="22"/>
          <w:szCs w:val="22"/>
        </w:rPr>
        <w:t>thu</w:t>
      </w:r>
      <w:r w:rsidRPr="00BC70E9">
        <w:rPr>
          <w:rFonts w:asciiTheme="majorHAnsi" w:hAnsiTheme="majorHAnsi"/>
          <w:sz w:val="22"/>
          <w:szCs w:val="22"/>
        </w:rPr>
        <w:t>r</w:t>
      </w:r>
    </w:p>
    <w:p w14:paraId="772D5BC8" w14:textId="77777777" w:rsidR="009D6ABC" w:rsidRPr="00BC70E9" w:rsidRDefault="00BC70E9">
      <w:pPr>
        <w:spacing w:line="320" w:lineRule="exact"/>
        <w:ind w:left="66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pacing w:val="1"/>
          <w:sz w:val="22"/>
          <w:szCs w:val="22"/>
          <w:u w:val="single" w:color="000000"/>
        </w:rPr>
        <w:t>CS</w:t>
      </w:r>
      <w:r w:rsidRPr="00BC70E9">
        <w:rPr>
          <w:rFonts w:asciiTheme="majorHAnsi" w:hAnsiTheme="majorHAnsi"/>
          <w:sz w:val="22"/>
          <w:szCs w:val="22"/>
          <w:u w:val="single" w:color="000000"/>
        </w:rPr>
        <w:t>U</w:t>
      </w:r>
      <w:r w:rsidRPr="00BC70E9">
        <w:rPr>
          <w:rFonts w:asciiTheme="majorHAnsi" w:hAnsiTheme="majorHAnsi"/>
          <w:spacing w:val="-4"/>
          <w:sz w:val="22"/>
          <w:szCs w:val="22"/>
          <w:u w:val="single" w:color="000000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  <w:u w:val="single" w:color="000000"/>
        </w:rPr>
        <w:t>Summe</w:t>
      </w:r>
      <w:r w:rsidRPr="00BC70E9">
        <w:rPr>
          <w:rFonts w:asciiTheme="majorHAnsi" w:hAnsiTheme="majorHAnsi"/>
          <w:sz w:val="22"/>
          <w:szCs w:val="22"/>
          <w:u w:val="single" w:color="000000"/>
        </w:rPr>
        <w:t>r</w:t>
      </w:r>
      <w:r w:rsidRPr="00BC70E9">
        <w:rPr>
          <w:rFonts w:asciiTheme="majorHAnsi" w:hAnsiTheme="majorHAnsi"/>
          <w:spacing w:val="-9"/>
          <w:sz w:val="22"/>
          <w:szCs w:val="22"/>
          <w:u w:val="single" w:color="000000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  <w:u w:val="single" w:color="000000"/>
        </w:rPr>
        <w:t>Ar</w:t>
      </w:r>
      <w:r w:rsidRPr="00BC70E9">
        <w:rPr>
          <w:rFonts w:asciiTheme="majorHAnsi" w:hAnsiTheme="majorHAnsi"/>
          <w:sz w:val="22"/>
          <w:szCs w:val="22"/>
          <w:u w:val="single" w:color="000000"/>
        </w:rPr>
        <w:t>ts</w:t>
      </w:r>
      <w:r w:rsidRPr="00BC70E9">
        <w:rPr>
          <w:rFonts w:asciiTheme="majorHAnsi" w:hAnsiTheme="majorHAnsi"/>
          <w:sz w:val="22"/>
          <w:szCs w:val="22"/>
        </w:rPr>
        <w:t>:</w:t>
      </w:r>
      <w:r w:rsidRPr="00BC70E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2"/>
          <w:sz w:val="22"/>
          <w:szCs w:val="22"/>
        </w:rPr>
        <w:t>W</w:t>
      </w:r>
      <w:r w:rsidRPr="00BC70E9">
        <w:rPr>
          <w:rFonts w:asciiTheme="majorHAnsi" w:hAnsiTheme="majorHAnsi"/>
          <w:spacing w:val="1"/>
          <w:sz w:val="22"/>
          <w:szCs w:val="22"/>
        </w:rPr>
        <w:t>r</w:t>
      </w:r>
      <w:r w:rsidRPr="00BC70E9">
        <w:rPr>
          <w:rFonts w:asciiTheme="majorHAnsi" w:hAnsiTheme="majorHAnsi"/>
          <w:sz w:val="22"/>
          <w:szCs w:val="22"/>
        </w:rPr>
        <w:t>iti</w:t>
      </w:r>
      <w:r w:rsidRPr="00BC70E9">
        <w:rPr>
          <w:rFonts w:asciiTheme="majorHAnsi" w:hAnsiTheme="majorHAnsi"/>
          <w:spacing w:val="1"/>
          <w:sz w:val="22"/>
          <w:szCs w:val="22"/>
        </w:rPr>
        <w:t>n</w:t>
      </w:r>
      <w:r w:rsidRPr="00BC70E9">
        <w:rPr>
          <w:rFonts w:asciiTheme="majorHAnsi" w:hAnsiTheme="majorHAnsi"/>
          <w:sz w:val="22"/>
          <w:szCs w:val="22"/>
        </w:rPr>
        <w:t>g</w:t>
      </w:r>
      <w:r w:rsidRPr="00BC70E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h</w:t>
      </w:r>
      <w:r w:rsidRPr="00BC70E9">
        <w:rPr>
          <w:rFonts w:asciiTheme="majorHAnsi" w:hAnsiTheme="majorHAnsi"/>
          <w:sz w:val="22"/>
          <w:szCs w:val="22"/>
        </w:rPr>
        <w:t>e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Shor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Scr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p</w:t>
      </w:r>
      <w:r w:rsidRPr="00BC70E9">
        <w:rPr>
          <w:rFonts w:asciiTheme="majorHAnsi" w:hAnsiTheme="majorHAnsi"/>
          <w:sz w:val="22"/>
          <w:szCs w:val="22"/>
        </w:rPr>
        <w:t>t: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F</w:t>
      </w:r>
      <w:r w:rsidRPr="00BC70E9">
        <w:rPr>
          <w:rFonts w:asciiTheme="majorHAnsi" w:hAnsiTheme="majorHAnsi"/>
          <w:sz w:val="22"/>
          <w:szCs w:val="22"/>
        </w:rPr>
        <w:t>il</w:t>
      </w:r>
      <w:r w:rsidRPr="00BC70E9">
        <w:rPr>
          <w:rFonts w:asciiTheme="majorHAnsi" w:hAnsiTheme="majorHAnsi"/>
          <w:spacing w:val="1"/>
          <w:sz w:val="22"/>
          <w:szCs w:val="22"/>
        </w:rPr>
        <w:t>m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2"/>
          <w:sz w:val="22"/>
          <w:szCs w:val="22"/>
        </w:rPr>
        <w:t>W</w:t>
      </w:r>
      <w:r w:rsidRPr="00BC70E9">
        <w:rPr>
          <w:rFonts w:asciiTheme="majorHAnsi" w:hAnsiTheme="majorHAnsi"/>
          <w:spacing w:val="1"/>
          <w:sz w:val="22"/>
          <w:szCs w:val="22"/>
        </w:rPr>
        <w:t>ebser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es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&amp;</w:t>
      </w:r>
      <w:r w:rsidRPr="00BC70E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Ne</w:t>
      </w:r>
      <w:r w:rsidRPr="00BC70E9">
        <w:rPr>
          <w:rFonts w:asciiTheme="majorHAnsi" w:hAnsiTheme="majorHAnsi"/>
          <w:sz w:val="22"/>
          <w:szCs w:val="22"/>
        </w:rPr>
        <w:t>w</w:t>
      </w:r>
      <w:r w:rsidRPr="00BC70E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Med</w:t>
      </w:r>
      <w:r w:rsidRPr="00BC70E9">
        <w:rPr>
          <w:rFonts w:asciiTheme="majorHAnsi" w:hAnsiTheme="majorHAnsi"/>
          <w:sz w:val="22"/>
          <w:szCs w:val="22"/>
        </w:rPr>
        <w:t>ia</w:t>
      </w:r>
    </w:p>
    <w:p w14:paraId="2226FE1F" w14:textId="77777777" w:rsidR="009D6ABC" w:rsidRPr="00BC70E9" w:rsidRDefault="00BC70E9">
      <w:pPr>
        <w:spacing w:line="320" w:lineRule="exact"/>
        <w:ind w:left="1220"/>
        <w:rPr>
          <w:rFonts w:asciiTheme="majorHAnsi" w:hAnsiTheme="majorHAnsi"/>
          <w:sz w:val="22"/>
          <w:szCs w:val="22"/>
        </w:rPr>
        <w:sectPr w:rsidR="009D6ABC" w:rsidRPr="00BC70E9">
          <w:pgSz w:w="12240" w:h="15840"/>
          <w:pgMar w:top="1360" w:right="1080" w:bottom="280" w:left="1700" w:header="720" w:footer="720" w:gutter="0"/>
          <w:cols w:space="720"/>
        </w:sectPr>
      </w:pPr>
      <w:r w:rsidRPr="00BC70E9">
        <w:rPr>
          <w:rFonts w:asciiTheme="majorHAnsi" w:hAnsiTheme="majorHAnsi"/>
          <w:spacing w:val="1"/>
          <w:sz w:val="22"/>
          <w:szCs w:val="22"/>
        </w:rPr>
        <w:t>Gues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Ar</w:t>
      </w:r>
      <w:r w:rsidRPr="00BC70E9">
        <w:rPr>
          <w:rFonts w:asciiTheme="majorHAnsi" w:hAnsiTheme="majorHAnsi"/>
          <w:sz w:val="22"/>
          <w:szCs w:val="22"/>
        </w:rPr>
        <w:t>ti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:</w:t>
      </w:r>
      <w:r w:rsidRPr="00BC70E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Jerem</w:t>
      </w:r>
      <w:r w:rsidRPr="00BC70E9">
        <w:rPr>
          <w:rFonts w:asciiTheme="majorHAnsi" w:hAnsiTheme="majorHAnsi"/>
          <w:sz w:val="22"/>
          <w:szCs w:val="22"/>
        </w:rPr>
        <w:t>y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B</w:t>
      </w:r>
      <w:r w:rsidRPr="00BC70E9">
        <w:rPr>
          <w:rFonts w:asciiTheme="majorHAnsi" w:hAnsiTheme="majorHAnsi"/>
          <w:sz w:val="22"/>
          <w:szCs w:val="22"/>
        </w:rPr>
        <w:t>.</w:t>
      </w:r>
      <w:r w:rsidRPr="00BC70E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2"/>
          <w:sz w:val="22"/>
          <w:szCs w:val="22"/>
        </w:rPr>
        <w:t>W</w:t>
      </w:r>
      <w:r w:rsidRPr="00BC70E9">
        <w:rPr>
          <w:rFonts w:asciiTheme="majorHAnsi" w:hAnsiTheme="majorHAnsi"/>
          <w:spacing w:val="1"/>
          <w:sz w:val="22"/>
          <w:szCs w:val="22"/>
        </w:rPr>
        <w:t>arner</w:t>
      </w:r>
      <w:r w:rsidRPr="00BC70E9">
        <w:rPr>
          <w:rFonts w:asciiTheme="majorHAnsi" w:hAnsiTheme="majorHAnsi"/>
          <w:sz w:val="22"/>
          <w:szCs w:val="22"/>
        </w:rPr>
        <w:t>,</w:t>
      </w:r>
      <w:r w:rsidRPr="00BC70E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</w:t>
      </w:r>
      <w:r w:rsidRPr="00BC70E9">
        <w:rPr>
          <w:rFonts w:asciiTheme="majorHAnsi" w:hAnsiTheme="majorHAnsi"/>
          <w:sz w:val="22"/>
          <w:szCs w:val="22"/>
        </w:rPr>
        <w:t>t</w:t>
      </w:r>
      <w:r w:rsidRPr="00BC70E9">
        <w:rPr>
          <w:rFonts w:asciiTheme="majorHAnsi" w:hAnsiTheme="majorHAnsi"/>
          <w:spacing w:val="1"/>
          <w:sz w:val="22"/>
          <w:szCs w:val="22"/>
        </w:rPr>
        <w:t>eve</w:t>
      </w:r>
      <w:r w:rsidRPr="00BC70E9">
        <w:rPr>
          <w:rFonts w:asciiTheme="majorHAnsi" w:hAnsiTheme="majorHAnsi"/>
          <w:sz w:val="22"/>
          <w:szCs w:val="22"/>
        </w:rPr>
        <w:t>n</w:t>
      </w:r>
      <w:r w:rsidRPr="00BC70E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C70E9">
        <w:rPr>
          <w:rFonts w:asciiTheme="majorHAnsi" w:hAnsiTheme="majorHAnsi"/>
          <w:spacing w:val="1"/>
          <w:sz w:val="22"/>
          <w:szCs w:val="22"/>
        </w:rPr>
        <w:t>Sp</w:t>
      </w:r>
      <w:r w:rsidRPr="00BC70E9">
        <w:rPr>
          <w:rFonts w:asciiTheme="majorHAnsi" w:hAnsiTheme="majorHAnsi"/>
          <w:sz w:val="22"/>
          <w:szCs w:val="22"/>
        </w:rPr>
        <w:t>i</w:t>
      </w:r>
      <w:r w:rsidRPr="00BC70E9">
        <w:rPr>
          <w:rFonts w:asciiTheme="majorHAnsi" w:hAnsiTheme="majorHAnsi"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sz w:val="22"/>
          <w:szCs w:val="22"/>
        </w:rPr>
        <w:t>l</w:t>
      </w:r>
      <w:r w:rsidRPr="00BC70E9">
        <w:rPr>
          <w:rFonts w:asciiTheme="majorHAnsi" w:hAnsiTheme="majorHAnsi"/>
          <w:spacing w:val="1"/>
          <w:sz w:val="22"/>
          <w:szCs w:val="22"/>
        </w:rPr>
        <w:t>ber</w:t>
      </w:r>
      <w:r w:rsidRPr="00BC70E9">
        <w:rPr>
          <w:rFonts w:asciiTheme="majorHAnsi" w:hAnsiTheme="majorHAnsi"/>
          <w:sz w:val="22"/>
          <w:szCs w:val="22"/>
        </w:rPr>
        <w:t>g</w:t>
      </w:r>
    </w:p>
    <w:p w14:paraId="4CEFA57B" w14:textId="77777777" w:rsidR="009D6ABC" w:rsidRPr="00BC70E9" w:rsidRDefault="00BC70E9">
      <w:pPr>
        <w:spacing w:before="76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lastRenderedPageBreak/>
        <w:t>FIRST-TIME RÉSUMÉ, GENERAL THEATRE</w:t>
      </w:r>
    </w:p>
    <w:p w14:paraId="20AC3EB2" w14:textId="77777777" w:rsidR="009D6ABC" w:rsidRPr="00BC70E9" w:rsidRDefault="009D6ABC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0AEDF26E" w14:textId="77777777" w:rsidR="009D6ABC" w:rsidRPr="00BC70E9" w:rsidRDefault="00BC70E9">
      <w:pPr>
        <w:ind w:left="2400" w:right="2382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2"/>
          <w:sz w:val="22"/>
          <w:szCs w:val="22"/>
        </w:rPr>
        <w:t>Fr</w:t>
      </w:r>
      <w:r w:rsidRPr="00BC70E9">
        <w:rPr>
          <w:rFonts w:asciiTheme="majorHAnsi" w:hAnsiTheme="majorHAnsi"/>
          <w:b/>
          <w:spacing w:val="1"/>
          <w:sz w:val="22"/>
          <w:szCs w:val="22"/>
        </w:rPr>
        <w:t>e</w:t>
      </w:r>
      <w:r w:rsidRPr="00BC70E9">
        <w:rPr>
          <w:rFonts w:asciiTheme="majorHAnsi" w:hAnsiTheme="majorHAnsi"/>
          <w:b/>
          <w:spacing w:val="2"/>
          <w:sz w:val="22"/>
          <w:szCs w:val="22"/>
        </w:rPr>
        <w:t>d</w:t>
      </w:r>
      <w:r w:rsidRPr="00BC70E9">
        <w:rPr>
          <w:rFonts w:asciiTheme="majorHAnsi" w:hAnsiTheme="majorHAnsi"/>
          <w:b/>
          <w:sz w:val="22"/>
          <w:szCs w:val="22"/>
        </w:rPr>
        <w:t>a</w:t>
      </w:r>
      <w:r w:rsidRPr="00BC70E9">
        <w:rPr>
          <w:rFonts w:asciiTheme="majorHAnsi" w:hAnsiTheme="majorHAnsi"/>
          <w:b/>
          <w:spacing w:val="14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2"/>
          <w:w w:val="101"/>
          <w:sz w:val="22"/>
          <w:szCs w:val="22"/>
        </w:rPr>
        <w:t>Fr</w:t>
      </w:r>
      <w:r w:rsidRPr="00BC70E9">
        <w:rPr>
          <w:rFonts w:asciiTheme="majorHAnsi" w:hAnsiTheme="majorHAnsi"/>
          <w:b/>
          <w:spacing w:val="1"/>
          <w:w w:val="101"/>
          <w:sz w:val="22"/>
          <w:szCs w:val="22"/>
        </w:rPr>
        <w:t>es</w:t>
      </w:r>
      <w:r w:rsidRPr="00BC70E9">
        <w:rPr>
          <w:rFonts w:asciiTheme="majorHAnsi" w:hAnsiTheme="majorHAnsi"/>
          <w:b/>
          <w:spacing w:val="2"/>
          <w:w w:val="101"/>
          <w:sz w:val="22"/>
          <w:szCs w:val="22"/>
        </w:rPr>
        <w:t>hm</w:t>
      </w:r>
      <w:r w:rsidRPr="00BC70E9">
        <w:rPr>
          <w:rFonts w:asciiTheme="majorHAnsi" w:hAnsiTheme="majorHAnsi"/>
          <w:b/>
          <w:spacing w:val="1"/>
          <w:w w:val="101"/>
          <w:sz w:val="22"/>
          <w:szCs w:val="22"/>
        </w:rPr>
        <w:t>a</w:t>
      </w:r>
      <w:r w:rsidRPr="00BC70E9">
        <w:rPr>
          <w:rFonts w:asciiTheme="majorHAnsi" w:hAnsiTheme="majorHAnsi"/>
          <w:b/>
          <w:w w:val="101"/>
          <w:sz w:val="22"/>
          <w:szCs w:val="22"/>
        </w:rPr>
        <w:t>n</w:t>
      </w:r>
    </w:p>
    <w:p w14:paraId="657A2F8A" w14:textId="77777777" w:rsidR="009D6ABC" w:rsidRPr="00BC70E9" w:rsidRDefault="009D6AB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B7EA936" w14:textId="77777777" w:rsidR="009D6ABC" w:rsidRPr="00BC70E9" w:rsidRDefault="00BC70E9">
      <w:pPr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 xml:space="preserve">fredathefrosh@gmail.com                                                           </w:t>
      </w:r>
      <w:r w:rsidRPr="00BC70E9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BC70E9">
        <w:rPr>
          <w:rFonts w:asciiTheme="majorHAnsi" w:hAnsiTheme="majorHAnsi"/>
          <w:sz w:val="22"/>
          <w:szCs w:val="22"/>
        </w:rPr>
        <w:t>(661) 123-6789</w:t>
      </w:r>
    </w:p>
    <w:p w14:paraId="652E3B8E" w14:textId="77777777" w:rsidR="009D6ABC" w:rsidRPr="00BC70E9" w:rsidRDefault="009D6ABC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39AFA69B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9750FE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0ADB18" w14:textId="77777777" w:rsidR="009D6ABC" w:rsidRPr="00BC70E9" w:rsidRDefault="00BC70E9">
      <w:pPr>
        <w:spacing w:line="440" w:lineRule="exact"/>
        <w:ind w:left="3570" w:right="3630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ACTING</w:t>
      </w:r>
    </w:p>
    <w:p w14:paraId="1583F1C0" w14:textId="77777777" w:rsidR="009D6ABC" w:rsidRPr="00BC70E9" w:rsidRDefault="009D6ABC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6"/>
        <w:gridCol w:w="1701"/>
        <w:gridCol w:w="2258"/>
        <w:gridCol w:w="2578"/>
      </w:tblGrid>
      <w:tr w:rsidR="009D6ABC" w:rsidRPr="00BC70E9" w14:paraId="6F11BD6D" w14:textId="77777777">
        <w:trPr>
          <w:trHeight w:hRule="exact" w:val="35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14:paraId="01DE17EA" w14:textId="77777777" w:rsidR="009D6ABC" w:rsidRPr="00BC70E9" w:rsidRDefault="00BC70E9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Third Witch (scene)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481239" w14:textId="77777777" w:rsidR="009D6ABC" w:rsidRPr="00BC70E9" w:rsidRDefault="00BC70E9">
            <w:pPr>
              <w:spacing w:before="69"/>
              <w:ind w:left="13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Macbeth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7EFE09D" w14:textId="77777777" w:rsidR="009D6ABC" w:rsidRPr="00BC70E9" w:rsidRDefault="00BC70E9">
            <w:pPr>
              <w:spacing w:before="69"/>
              <w:ind w:left="11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Kevin P. Lohmann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888B197" w14:textId="77777777" w:rsidR="009D6ABC" w:rsidRPr="00BC70E9" w:rsidRDefault="00BC70E9">
            <w:pPr>
              <w:spacing w:before="69"/>
              <w:ind w:left="32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  <w:tr w:rsidR="009D6ABC" w:rsidRPr="00BC70E9" w14:paraId="7D3A3045" w14:textId="77777777">
        <w:trPr>
          <w:trHeight w:hRule="exact" w:val="552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14:paraId="169CFB0E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Madge (scene work)</w:t>
            </w:r>
          </w:p>
          <w:p w14:paraId="1F5816B0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Emily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6B262C" w14:textId="77777777" w:rsidR="009D6ABC" w:rsidRPr="00BC70E9" w:rsidRDefault="00BC70E9">
            <w:pPr>
              <w:spacing w:line="260" w:lineRule="exact"/>
              <w:ind w:left="13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Picnic</w:t>
            </w:r>
          </w:p>
          <w:p w14:paraId="56A41D5B" w14:textId="77777777" w:rsidR="009D6ABC" w:rsidRPr="00BC70E9" w:rsidRDefault="00BC70E9">
            <w:pPr>
              <w:spacing w:line="260" w:lineRule="exact"/>
              <w:ind w:left="13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Our Town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1070ED0" w14:textId="77777777" w:rsidR="009D6ABC" w:rsidRPr="00BC70E9" w:rsidRDefault="00BC70E9">
            <w:pPr>
              <w:spacing w:line="260" w:lineRule="exact"/>
              <w:ind w:left="11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Mendy McMasters</w:t>
            </w:r>
          </w:p>
          <w:p w14:paraId="36D02AD6" w14:textId="77777777" w:rsidR="009D6ABC" w:rsidRPr="00BC70E9" w:rsidRDefault="00BC70E9">
            <w:pPr>
              <w:spacing w:line="260" w:lineRule="exact"/>
              <w:ind w:left="11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C.J. Pope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B083585" w14:textId="77777777" w:rsidR="009D6ABC" w:rsidRPr="00BC70E9" w:rsidRDefault="00BC70E9">
            <w:pPr>
              <w:spacing w:line="260" w:lineRule="exact"/>
              <w:ind w:left="32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  <w:p w14:paraId="34FA3118" w14:textId="77777777" w:rsidR="009D6ABC" w:rsidRPr="00BC70E9" w:rsidRDefault="00BC70E9">
            <w:pPr>
              <w:spacing w:line="260" w:lineRule="exact"/>
              <w:ind w:left="32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</w:tc>
      </w:tr>
      <w:tr w:rsidR="009D6ABC" w:rsidRPr="00BC70E9" w14:paraId="1E73C81B" w14:textId="77777777">
        <w:trPr>
          <w:trHeight w:hRule="exact" w:val="633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</w:tcPr>
          <w:p w14:paraId="3C5ABD01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Ensemble</w:t>
            </w:r>
          </w:p>
          <w:p w14:paraId="0011A59C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Ensemble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0B07C5" w14:textId="77777777" w:rsidR="009D6ABC" w:rsidRPr="00BC70E9" w:rsidRDefault="00BC70E9">
            <w:pPr>
              <w:spacing w:line="260" w:lineRule="exact"/>
              <w:ind w:left="13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Music Man</w:t>
            </w:r>
          </w:p>
          <w:p w14:paraId="0235EFF5" w14:textId="77777777" w:rsidR="009D6ABC" w:rsidRPr="00BC70E9" w:rsidRDefault="00BC70E9">
            <w:pPr>
              <w:spacing w:line="260" w:lineRule="exact"/>
              <w:ind w:left="134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Mirror, Mirror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A432D85" w14:textId="77777777" w:rsidR="009D6ABC" w:rsidRPr="00BC70E9" w:rsidRDefault="00BC70E9">
            <w:pPr>
              <w:spacing w:line="260" w:lineRule="exact"/>
              <w:ind w:left="11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C.J. Pope</w:t>
            </w:r>
          </w:p>
          <w:p w14:paraId="2E3624E8" w14:textId="77777777" w:rsidR="009D6ABC" w:rsidRPr="00BC70E9" w:rsidRDefault="00BC70E9">
            <w:pPr>
              <w:spacing w:line="260" w:lineRule="exact"/>
              <w:ind w:left="11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C.J. Pope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E329DBD" w14:textId="77777777" w:rsidR="009D6ABC" w:rsidRPr="00BC70E9" w:rsidRDefault="00BC70E9">
            <w:pPr>
              <w:spacing w:line="260" w:lineRule="exact"/>
              <w:ind w:left="32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  <w:p w14:paraId="26DA441D" w14:textId="77777777" w:rsidR="009D6ABC" w:rsidRPr="00BC70E9" w:rsidRDefault="00BC70E9">
            <w:pPr>
              <w:spacing w:line="260" w:lineRule="exact"/>
              <w:ind w:left="32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</w:tc>
      </w:tr>
    </w:tbl>
    <w:p w14:paraId="5AD076CB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6A326D" w14:textId="77777777" w:rsidR="009D6ABC" w:rsidRPr="00BC70E9" w:rsidRDefault="009D6ABC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71D298F" w14:textId="77777777" w:rsidR="009D6ABC" w:rsidRPr="00BC70E9" w:rsidRDefault="00BC70E9">
      <w:pPr>
        <w:spacing w:before="7" w:line="440" w:lineRule="exact"/>
        <w:ind w:left="2221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position w:val="-1"/>
          <w:sz w:val="22"/>
          <w:szCs w:val="22"/>
        </w:rPr>
        <w:t>TECHNICA</w:t>
      </w:r>
      <w:r w:rsidRPr="00BC70E9">
        <w:rPr>
          <w:rFonts w:asciiTheme="majorHAnsi" w:hAnsiTheme="majorHAnsi"/>
          <w:b/>
          <w:position w:val="-1"/>
          <w:sz w:val="22"/>
          <w:szCs w:val="22"/>
        </w:rPr>
        <w:t>L</w:t>
      </w:r>
      <w:r w:rsidRPr="00BC70E9">
        <w:rPr>
          <w:rFonts w:asciiTheme="majorHAnsi" w:hAnsiTheme="majorHAnsi"/>
          <w:b/>
          <w:spacing w:val="-22"/>
          <w:position w:val="-1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1"/>
          <w:position w:val="-1"/>
          <w:sz w:val="22"/>
          <w:szCs w:val="22"/>
        </w:rPr>
        <w:t>THEATRE</w:t>
      </w:r>
    </w:p>
    <w:p w14:paraId="24D02200" w14:textId="77777777" w:rsidR="009D6ABC" w:rsidRPr="00BC70E9" w:rsidRDefault="009D6ABC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0"/>
        <w:gridCol w:w="3245"/>
        <w:gridCol w:w="2398"/>
      </w:tblGrid>
      <w:tr w:rsidR="009D6ABC" w:rsidRPr="00BC70E9" w14:paraId="2415007B" w14:textId="77777777">
        <w:trPr>
          <w:trHeight w:hRule="exact" w:val="359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14:paraId="5FB525AD" w14:textId="77777777" w:rsidR="009D6ABC" w:rsidRPr="00BC70E9" w:rsidRDefault="00BC70E9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Scenery Construction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43734938" w14:textId="77777777" w:rsidR="009D6ABC" w:rsidRPr="00BC70E9" w:rsidRDefault="00BC70E9">
            <w:pPr>
              <w:spacing w:before="69"/>
              <w:ind w:left="9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Theatre of New Voices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38CCCE59" w14:textId="77777777" w:rsidR="009D6ABC" w:rsidRPr="00BC70E9" w:rsidRDefault="00BC70E9">
            <w:pPr>
              <w:spacing w:before="69"/>
              <w:ind w:left="14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CSUB</w:t>
            </w:r>
          </w:p>
        </w:tc>
      </w:tr>
      <w:tr w:rsidR="009D6ABC" w:rsidRPr="00BC70E9" w14:paraId="25E9ECDC" w14:textId="77777777">
        <w:trPr>
          <w:trHeight w:hRule="exact" w:val="633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14:paraId="54C0217C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 xml:space="preserve">Light Board 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Operator</w:t>
            </w:r>
          </w:p>
          <w:p w14:paraId="69D171BA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Stage Crew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304EB0D" w14:textId="77777777" w:rsidR="009D6ABC" w:rsidRPr="00BC70E9" w:rsidRDefault="00BC70E9">
            <w:pPr>
              <w:spacing w:line="260" w:lineRule="exact"/>
              <w:ind w:left="9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Shakespeare Scenes</w:t>
            </w:r>
          </w:p>
          <w:p w14:paraId="0EBA1C94" w14:textId="77777777" w:rsidR="009D6ABC" w:rsidRPr="00BC70E9" w:rsidRDefault="00BC70E9">
            <w:pPr>
              <w:spacing w:line="260" w:lineRule="exact"/>
              <w:ind w:left="92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The Nerd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14E71EDA" w14:textId="77777777" w:rsidR="009D6ABC" w:rsidRPr="00BC70E9" w:rsidRDefault="00BC70E9">
            <w:pPr>
              <w:spacing w:line="260" w:lineRule="exact"/>
              <w:ind w:left="14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  <w:p w14:paraId="019756CF" w14:textId="77777777" w:rsidR="009D6ABC" w:rsidRPr="00BC70E9" w:rsidRDefault="00BC70E9">
            <w:pPr>
              <w:spacing w:line="260" w:lineRule="exact"/>
              <w:ind w:left="145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</w:tc>
      </w:tr>
    </w:tbl>
    <w:p w14:paraId="1A308D77" w14:textId="77777777" w:rsidR="009D6ABC" w:rsidRPr="00BC70E9" w:rsidRDefault="009D6ABC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53AFCF88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B96691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A095DA" w14:textId="77777777" w:rsidR="009D6ABC" w:rsidRPr="00BC70E9" w:rsidRDefault="009D6AB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A1A97C" w14:textId="77777777" w:rsidR="009D6ABC" w:rsidRPr="00BC70E9" w:rsidRDefault="00BC70E9">
      <w:pPr>
        <w:spacing w:before="7" w:line="440" w:lineRule="exact"/>
        <w:ind w:left="101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position w:val="-1"/>
          <w:sz w:val="22"/>
          <w:szCs w:val="22"/>
        </w:rPr>
        <w:t>DIRECTIN</w:t>
      </w:r>
      <w:r w:rsidRPr="00BC70E9">
        <w:rPr>
          <w:rFonts w:asciiTheme="majorHAnsi" w:hAnsiTheme="majorHAnsi"/>
          <w:b/>
          <w:position w:val="-1"/>
          <w:sz w:val="22"/>
          <w:szCs w:val="22"/>
        </w:rPr>
        <w:t>G/</w:t>
      </w:r>
      <w:r w:rsidRPr="00BC70E9">
        <w:rPr>
          <w:rFonts w:asciiTheme="majorHAnsi" w:hAnsiTheme="majorHAnsi"/>
          <w:b/>
          <w:spacing w:val="1"/>
          <w:position w:val="-1"/>
          <w:sz w:val="22"/>
          <w:szCs w:val="22"/>
        </w:rPr>
        <w:t>STAG</w:t>
      </w:r>
      <w:r w:rsidRPr="00BC70E9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BC70E9">
        <w:rPr>
          <w:rFonts w:asciiTheme="majorHAnsi" w:hAnsiTheme="majorHAnsi"/>
          <w:b/>
          <w:spacing w:val="-37"/>
          <w:position w:val="-1"/>
          <w:sz w:val="22"/>
          <w:szCs w:val="22"/>
        </w:rPr>
        <w:t xml:space="preserve"> </w:t>
      </w:r>
      <w:r w:rsidRPr="00BC70E9">
        <w:rPr>
          <w:rFonts w:asciiTheme="majorHAnsi" w:hAnsiTheme="majorHAnsi"/>
          <w:b/>
          <w:spacing w:val="2"/>
          <w:position w:val="-1"/>
          <w:sz w:val="22"/>
          <w:szCs w:val="22"/>
        </w:rPr>
        <w:t>M</w:t>
      </w:r>
      <w:r w:rsidRPr="00BC70E9">
        <w:rPr>
          <w:rFonts w:asciiTheme="majorHAnsi" w:hAnsiTheme="majorHAnsi"/>
          <w:b/>
          <w:spacing w:val="1"/>
          <w:position w:val="-1"/>
          <w:sz w:val="22"/>
          <w:szCs w:val="22"/>
        </w:rPr>
        <w:t>ANAGE</w:t>
      </w:r>
      <w:r w:rsidRPr="00BC70E9">
        <w:rPr>
          <w:rFonts w:asciiTheme="majorHAnsi" w:hAnsiTheme="majorHAnsi"/>
          <w:b/>
          <w:spacing w:val="2"/>
          <w:position w:val="-1"/>
          <w:sz w:val="22"/>
          <w:szCs w:val="22"/>
        </w:rPr>
        <w:t>M</w:t>
      </w:r>
      <w:r w:rsidRPr="00BC70E9">
        <w:rPr>
          <w:rFonts w:asciiTheme="majorHAnsi" w:hAnsiTheme="majorHAnsi"/>
          <w:b/>
          <w:spacing w:val="1"/>
          <w:position w:val="-1"/>
          <w:sz w:val="22"/>
          <w:szCs w:val="22"/>
        </w:rPr>
        <w:t>EN</w:t>
      </w:r>
      <w:r w:rsidRPr="00BC70E9">
        <w:rPr>
          <w:rFonts w:asciiTheme="majorHAnsi" w:hAnsiTheme="majorHAnsi"/>
          <w:b/>
          <w:position w:val="-1"/>
          <w:sz w:val="22"/>
          <w:szCs w:val="22"/>
        </w:rPr>
        <w:t>T</w:t>
      </w:r>
    </w:p>
    <w:p w14:paraId="30EFB2FE" w14:textId="77777777" w:rsidR="009D6ABC" w:rsidRPr="00BC70E9" w:rsidRDefault="009D6ABC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3"/>
        <w:gridCol w:w="3174"/>
        <w:gridCol w:w="2557"/>
      </w:tblGrid>
      <w:tr w:rsidR="009D6ABC" w:rsidRPr="00BC70E9" w14:paraId="6A750CC6" w14:textId="77777777">
        <w:trPr>
          <w:trHeight w:hRule="exact" w:val="357"/>
        </w:trPr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6B295E8" w14:textId="77777777" w:rsidR="009D6ABC" w:rsidRPr="00BC70E9" w:rsidRDefault="00BC70E9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Director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3C2DEB1B" w14:textId="77777777" w:rsidR="009D6ABC" w:rsidRPr="00BC70E9" w:rsidRDefault="00BC70E9">
            <w:pPr>
              <w:spacing w:before="69"/>
              <w:ind w:left="1237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 xml:space="preserve">Hamlet </w:t>
            </w:r>
            <w:r w:rsidRPr="00BC70E9">
              <w:rPr>
                <w:rFonts w:asciiTheme="majorHAnsi" w:hAnsiTheme="majorHAnsi"/>
                <w:sz w:val="22"/>
                <w:szCs w:val="22"/>
              </w:rPr>
              <w:t>(scene)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48A12E2B" w14:textId="77777777" w:rsidR="009D6ABC" w:rsidRPr="00BC70E9" w:rsidRDefault="00BC70E9">
            <w:pPr>
              <w:spacing w:before="69"/>
              <w:ind w:left="30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</w:tc>
      </w:tr>
      <w:tr w:rsidR="009D6ABC" w:rsidRPr="00BC70E9" w14:paraId="001002C2" w14:textId="77777777">
        <w:trPr>
          <w:trHeight w:hRule="exact" w:val="357"/>
        </w:trPr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2777EA03" w14:textId="77777777" w:rsidR="009D6ABC" w:rsidRPr="00BC70E9" w:rsidRDefault="00BC70E9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Stage Manager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14:paraId="3E594603" w14:textId="77777777" w:rsidR="009D6ABC" w:rsidRPr="00BC70E9" w:rsidRDefault="00BC70E9">
            <w:pPr>
              <w:spacing w:line="260" w:lineRule="exact"/>
              <w:ind w:left="1237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i/>
                <w:sz w:val="22"/>
                <w:szCs w:val="22"/>
              </w:rPr>
              <w:t>Senior Showcase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01DFC187" w14:textId="77777777" w:rsidR="009D6ABC" w:rsidRPr="00BC70E9" w:rsidRDefault="00BC70E9">
            <w:pPr>
              <w:spacing w:line="260" w:lineRule="exact"/>
              <w:ind w:left="303"/>
              <w:rPr>
                <w:rFonts w:asciiTheme="majorHAnsi" w:hAnsiTheme="majorHAnsi"/>
                <w:sz w:val="22"/>
                <w:szCs w:val="22"/>
              </w:rPr>
            </w:pPr>
            <w:r w:rsidRPr="00BC70E9">
              <w:rPr>
                <w:rFonts w:asciiTheme="majorHAnsi" w:hAnsiTheme="majorHAnsi"/>
                <w:sz w:val="22"/>
                <w:szCs w:val="22"/>
              </w:rPr>
              <w:t>Stockdale High School</w:t>
            </w:r>
          </w:p>
        </w:tc>
      </w:tr>
    </w:tbl>
    <w:p w14:paraId="01466E20" w14:textId="77777777" w:rsidR="009D6ABC" w:rsidRPr="00BC70E9" w:rsidRDefault="009D6ABC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05FB7B18" w14:textId="77777777" w:rsidR="009D6ABC" w:rsidRPr="00BC70E9" w:rsidRDefault="00BC70E9">
      <w:pPr>
        <w:spacing w:before="7"/>
        <w:ind w:left="3188" w:right="3169"/>
        <w:jc w:val="center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pacing w:val="1"/>
          <w:w w:val="99"/>
          <w:sz w:val="22"/>
          <w:szCs w:val="22"/>
        </w:rPr>
        <w:t>EDUCAT</w:t>
      </w:r>
      <w:r w:rsidRPr="00BC70E9">
        <w:rPr>
          <w:rFonts w:asciiTheme="majorHAnsi" w:hAnsiTheme="majorHAnsi"/>
          <w:b/>
          <w:w w:val="99"/>
          <w:sz w:val="22"/>
          <w:szCs w:val="22"/>
        </w:rPr>
        <w:t>I</w:t>
      </w:r>
      <w:r w:rsidRPr="00BC70E9">
        <w:rPr>
          <w:rFonts w:asciiTheme="majorHAnsi" w:hAnsiTheme="majorHAnsi"/>
          <w:b/>
          <w:spacing w:val="1"/>
          <w:w w:val="99"/>
          <w:sz w:val="22"/>
          <w:szCs w:val="22"/>
        </w:rPr>
        <w:t>ON</w:t>
      </w:r>
    </w:p>
    <w:p w14:paraId="1BADF671" w14:textId="77777777" w:rsidR="009D6ABC" w:rsidRPr="00BC70E9" w:rsidRDefault="009D6ABC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BD4028B" w14:textId="77777777" w:rsidR="009D6ABC" w:rsidRPr="00BC70E9" w:rsidRDefault="00BC70E9">
      <w:pPr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 xml:space="preserve">B.A. in </w:t>
      </w:r>
      <w:r w:rsidRPr="00BC70E9">
        <w:rPr>
          <w:rFonts w:asciiTheme="majorHAnsi" w:hAnsiTheme="majorHAnsi"/>
          <w:b/>
          <w:sz w:val="22"/>
          <w:szCs w:val="22"/>
        </w:rPr>
        <w:t xml:space="preserve">Theatre: </w:t>
      </w:r>
      <w:r w:rsidRPr="00BC70E9">
        <w:rPr>
          <w:rFonts w:asciiTheme="majorHAnsi" w:hAnsiTheme="majorHAnsi"/>
          <w:sz w:val="22"/>
          <w:szCs w:val="22"/>
        </w:rPr>
        <w:t>California State University, Bakersfield expected June 2017</w:t>
      </w:r>
    </w:p>
    <w:p w14:paraId="0F727B38" w14:textId="77777777" w:rsidR="009D6ABC" w:rsidRPr="00BC70E9" w:rsidRDefault="00BC70E9">
      <w:pPr>
        <w:spacing w:before="2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Acting: Mendy McMasters</w:t>
      </w:r>
    </w:p>
    <w:p w14:paraId="35EDDC66" w14:textId="77777777" w:rsidR="009D6ABC" w:rsidRPr="00BC70E9" w:rsidRDefault="00BC70E9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 xml:space="preserve">Dance: </w:t>
      </w:r>
      <w:r w:rsidRPr="00BC70E9">
        <w:rPr>
          <w:rFonts w:asciiTheme="majorHAnsi" w:hAnsiTheme="majorHAnsi"/>
          <w:sz w:val="22"/>
          <w:szCs w:val="22"/>
        </w:rPr>
        <w:t>Ballet (one year with Cindy Trueblood), Hip-Hop (six months with Marvin</w:t>
      </w:r>
    </w:p>
    <w:p w14:paraId="012D12B8" w14:textId="77777777" w:rsidR="009D6ABC" w:rsidRPr="00BC70E9" w:rsidRDefault="00BC70E9">
      <w:pPr>
        <w:spacing w:before="2"/>
        <w:ind w:left="70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sz w:val="22"/>
          <w:szCs w:val="22"/>
        </w:rPr>
        <w:t>Ramey).</w:t>
      </w:r>
    </w:p>
    <w:p w14:paraId="3933D245" w14:textId="77777777" w:rsidR="009D6ABC" w:rsidRPr="00BC70E9" w:rsidRDefault="00BC70E9">
      <w:pPr>
        <w:spacing w:line="260" w:lineRule="exact"/>
        <w:ind w:left="140"/>
        <w:rPr>
          <w:rFonts w:asciiTheme="majorHAnsi" w:hAnsiTheme="majorHAnsi"/>
          <w:sz w:val="22"/>
          <w:szCs w:val="22"/>
        </w:rPr>
      </w:pPr>
      <w:r w:rsidRPr="00BC70E9">
        <w:rPr>
          <w:rFonts w:asciiTheme="majorHAnsi" w:hAnsiTheme="majorHAnsi"/>
          <w:b/>
          <w:sz w:val="22"/>
          <w:szCs w:val="22"/>
        </w:rPr>
        <w:t xml:space="preserve">Trombone: </w:t>
      </w:r>
      <w:r w:rsidRPr="00BC70E9">
        <w:rPr>
          <w:rFonts w:asciiTheme="majorHAnsi" w:hAnsiTheme="majorHAnsi"/>
          <w:sz w:val="22"/>
          <w:szCs w:val="22"/>
        </w:rPr>
        <w:t>Six years with Ron Christian</w:t>
      </w:r>
    </w:p>
    <w:sectPr w:rsidR="009D6ABC" w:rsidRPr="00BC70E9">
      <w:pgSz w:w="12240" w:h="15840"/>
      <w:pgMar w:top="1360" w:right="168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C2D92"/>
    <w:multiLevelType w:val="multilevel"/>
    <w:tmpl w:val="F6EA11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ABC"/>
    <w:rsid w:val="009D6ABC"/>
    <w:rsid w:val="00BC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2BE2660"/>
  <w15:docId w15:val="{8CB40666-BBAE-4B63-B2BD-23D85685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c_writer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1360</Words>
  <Characters>7758</Characters>
  <Application>Microsoft Office Word</Application>
  <DocSecurity>0</DocSecurity>
  <Lines>64</Lines>
  <Paragraphs>18</Paragraphs>
  <ScaleCrop>false</ScaleCrop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2021-03-23T14:15:00Z</dcterms:created>
  <dcterms:modified xsi:type="dcterms:W3CDTF">2021-03-23T14:17:00Z</dcterms:modified>
</cp:coreProperties>
</file>